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8D7124" w14:textId="01EC0E11" w:rsidR="007C2502" w:rsidRPr="003B2122" w:rsidRDefault="00F4582D" w:rsidP="00677195">
      <w:pPr>
        <w:spacing w:line="276" w:lineRule="auto"/>
        <w:jc w:val="center"/>
        <w:rPr>
          <w:rFonts w:cs="Times New Roman"/>
          <w:b/>
        </w:rPr>
      </w:pPr>
      <w:r w:rsidRPr="003B2122">
        <w:rPr>
          <w:rFonts w:cs="Times New Roman"/>
          <w:b/>
        </w:rPr>
        <w:t xml:space="preserve">UMOWA NR: </w:t>
      </w:r>
      <w:r w:rsidR="00AC7069" w:rsidRPr="00AC7069">
        <w:rPr>
          <w:rFonts w:cs="Times New Roman"/>
          <w:b/>
        </w:rPr>
        <w:t>BI.272.</w:t>
      </w:r>
      <w:r w:rsidR="00E60D0C">
        <w:rPr>
          <w:rFonts w:cs="Times New Roman"/>
          <w:b/>
        </w:rPr>
        <w:t>2</w:t>
      </w:r>
      <w:r w:rsidR="00AC7069" w:rsidRPr="00AC7069">
        <w:rPr>
          <w:rFonts w:cs="Times New Roman"/>
          <w:b/>
        </w:rPr>
        <w:t>.</w:t>
      </w:r>
      <w:r w:rsidR="00D5283C">
        <w:rPr>
          <w:rFonts w:cs="Times New Roman"/>
          <w:b/>
        </w:rPr>
        <w:t>40</w:t>
      </w:r>
      <w:r w:rsidR="00E60D0C">
        <w:rPr>
          <w:rFonts w:cs="Times New Roman"/>
          <w:b/>
        </w:rPr>
        <w:t>.</w:t>
      </w:r>
      <w:r w:rsidR="00AC7069" w:rsidRPr="00AC7069">
        <w:rPr>
          <w:rFonts w:cs="Times New Roman"/>
          <w:b/>
        </w:rPr>
        <w:t>202</w:t>
      </w:r>
      <w:r w:rsidR="00E60D0C">
        <w:rPr>
          <w:rFonts w:cs="Times New Roman"/>
          <w:b/>
        </w:rPr>
        <w:t>6</w:t>
      </w:r>
    </w:p>
    <w:p w14:paraId="633A3BF5" w14:textId="77777777" w:rsidR="00677195" w:rsidRPr="00FB5664" w:rsidRDefault="00677195" w:rsidP="001857A0">
      <w:pPr>
        <w:spacing w:line="276" w:lineRule="auto"/>
        <w:jc w:val="center"/>
        <w:rPr>
          <w:rFonts w:cs="Times New Roman"/>
          <w:b/>
          <w:sz w:val="26"/>
          <w:szCs w:val="26"/>
        </w:rPr>
      </w:pPr>
    </w:p>
    <w:p w14:paraId="4C1B0397" w14:textId="0F5A352A" w:rsidR="00F4582D" w:rsidRPr="00884372" w:rsidRDefault="00F4582D" w:rsidP="000713E5">
      <w:pPr>
        <w:spacing w:line="276" w:lineRule="auto"/>
        <w:jc w:val="both"/>
        <w:rPr>
          <w:rFonts w:cs="Times New Roman"/>
          <w:b/>
        </w:rPr>
      </w:pPr>
      <w:r w:rsidRPr="00884372">
        <w:rPr>
          <w:rFonts w:cs="Times New Roman"/>
        </w:rPr>
        <w:t>zawarta dnia</w:t>
      </w:r>
      <w:r w:rsidR="006C4931">
        <w:rPr>
          <w:rFonts w:cs="Times New Roman"/>
        </w:rPr>
        <w:t xml:space="preserve"> </w:t>
      </w:r>
      <w:r w:rsidR="00E60D0C">
        <w:rPr>
          <w:rFonts w:cs="Times New Roman"/>
          <w:b/>
          <w:bCs/>
        </w:rPr>
        <w:t>………………</w:t>
      </w:r>
      <w:proofErr w:type="gramStart"/>
      <w:r w:rsidR="00E60D0C">
        <w:rPr>
          <w:rFonts w:cs="Times New Roman"/>
          <w:b/>
          <w:bCs/>
        </w:rPr>
        <w:t>…….</w:t>
      </w:r>
      <w:proofErr w:type="gramEnd"/>
      <w:r w:rsidR="00E60D0C">
        <w:rPr>
          <w:rFonts w:cs="Times New Roman"/>
          <w:b/>
          <w:bCs/>
        </w:rPr>
        <w:t>.</w:t>
      </w:r>
      <w:r w:rsidRPr="00884372">
        <w:rPr>
          <w:rFonts w:cs="Times New Roman"/>
        </w:rPr>
        <w:t xml:space="preserve"> w Barczewie pomiędzy:</w:t>
      </w:r>
    </w:p>
    <w:p w14:paraId="43658CAD" w14:textId="12B652EB" w:rsidR="00F4582D" w:rsidRPr="00884372" w:rsidRDefault="00F4582D" w:rsidP="000713E5">
      <w:pPr>
        <w:spacing w:line="276" w:lineRule="auto"/>
        <w:jc w:val="both"/>
        <w:rPr>
          <w:rFonts w:cs="Times New Roman"/>
          <w:b/>
        </w:rPr>
      </w:pPr>
      <w:r w:rsidRPr="00884372">
        <w:rPr>
          <w:rFonts w:cs="Times New Roman"/>
          <w:b/>
        </w:rPr>
        <w:t xml:space="preserve">Gminą Barczewo, </w:t>
      </w:r>
      <w:r w:rsidRPr="00884372">
        <w:rPr>
          <w:rFonts w:cs="Times New Roman"/>
        </w:rPr>
        <w:t xml:space="preserve">z siedzibą przy Placu Ratuszowym 1, 11-010 Barczewo, NIP 739-38-44-890 zwaną dalej w treści umowy </w:t>
      </w:r>
      <w:r w:rsidRPr="00884372">
        <w:rPr>
          <w:rFonts w:cs="Times New Roman"/>
          <w:b/>
        </w:rPr>
        <w:t>„Zamawiającym”</w:t>
      </w:r>
      <w:r w:rsidRPr="00884372">
        <w:rPr>
          <w:rFonts w:cs="Times New Roman"/>
        </w:rPr>
        <w:t>, reprezentowaną przez:</w:t>
      </w:r>
    </w:p>
    <w:p w14:paraId="29D29401" w14:textId="039A4B23" w:rsidR="00F4582D" w:rsidRPr="00884372" w:rsidRDefault="006B36A4" w:rsidP="000713E5">
      <w:pPr>
        <w:spacing w:line="276" w:lineRule="auto"/>
        <w:jc w:val="both"/>
        <w:rPr>
          <w:rFonts w:cs="Times New Roman"/>
        </w:rPr>
      </w:pPr>
      <w:r w:rsidRPr="00884372">
        <w:rPr>
          <w:rFonts w:cs="Times New Roman"/>
          <w:b/>
        </w:rPr>
        <w:t xml:space="preserve">Pana </w:t>
      </w:r>
      <w:r w:rsidR="00AC7069">
        <w:rPr>
          <w:rFonts w:cs="Times New Roman"/>
          <w:b/>
        </w:rPr>
        <w:t>Grzegorza Matłokę</w:t>
      </w:r>
      <w:r w:rsidR="00862A97" w:rsidRPr="00884372">
        <w:rPr>
          <w:rFonts w:cs="Times New Roman"/>
          <w:b/>
        </w:rPr>
        <w:t xml:space="preserve"> –</w:t>
      </w:r>
      <w:r w:rsidR="00F4582D" w:rsidRPr="00884372">
        <w:rPr>
          <w:rFonts w:cs="Times New Roman"/>
          <w:b/>
        </w:rPr>
        <w:t xml:space="preserve"> </w:t>
      </w:r>
      <w:r w:rsidR="00F4582D" w:rsidRPr="00884372">
        <w:rPr>
          <w:rFonts w:cs="Times New Roman"/>
        </w:rPr>
        <w:t xml:space="preserve">Burmistrza Barczewa </w:t>
      </w:r>
      <w:r w:rsidR="00F4582D" w:rsidRPr="00884372">
        <w:rPr>
          <w:rFonts w:cs="Times New Roman"/>
          <w:b/>
        </w:rPr>
        <w:t xml:space="preserve"> </w:t>
      </w:r>
    </w:p>
    <w:p w14:paraId="0E84A4F6" w14:textId="779C5678" w:rsidR="00F4582D" w:rsidRPr="00884372" w:rsidRDefault="00F4582D" w:rsidP="000713E5">
      <w:pPr>
        <w:spacing w:line="276" w:lineRule="auto"/>
        <w:jc w:val="both"/>
        <w:rPr>
          <w:rFonts w:cs="Times New Roman"/>
        </w:rPr>
      </w:pPr>
      <w:r w:rsidRPr="00884372">
        <w:rPr>
          <w:rFonts w:cs="Times New Roman"/>
        </w:rPr>
        <w:t xml:space="preserve">przy kontrasygnacie </w:t>
      </w:r>
      <w:r w:rsidR="00AC7069">
        <w:rPr>
          <w:rFonts w:cs="Times New Roman"/>
          <w:b/>
        </w:rPr>
        <w:t>Pani Justyny Żywickiej- Skibel</w:t>
      </w:r>
      <w:r w:rsidRPr="00884372">
        <w:rPr>
          <w:rFonts w:cs="Times New Roman"/>
        </w:rPr>
        <w:t xml:space="preserve">– Skarbnika Miasta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1B9267F" w14:textId="77777777" w:rsidR="00F4582D" w:rsidRDefault="00F4582D" w:rsidP="000713E5">
      <w:pPr>
        <w:spacing w:line="276" w:lineRule="auto"/>
        <w:jc w:val="both"/>
        <w:rPr>
          <w:rFonts w:cs="Times New Roman"/>
          <w:bCs/>
        </w:rPr>
      </w:pPr>
      <w:r w:rsidRPr="00884372">
        <w:rPr>
          <w:rFonts w:cs="Times New Roman"/>
          <w:bCs/>
        </w:rPr>
        <w:t>a</w:t>
      </w:r>
    </w:p>
    <w:p w14:paraId="3C8BC516" w14:textId="6E6521A0" w:rsidR="00DF4A72" w:rsidRDefault="00E60D0C" w:rsidP="00DF4A72">
      <w:pPr>
        <w:spacing w:line="276" w:lineRule="auto"/>
        <w:jc w:val="both"/>
        <w:rPr>
          <w:bCs/>
          <w:color w:val="000000"/>
        </w:rPr>
      </w:pPr>
      <w:r>
        <w:rPr>
          <w:rFonts w:cs="Times New Roman"/>
          <w:bCs/>
        </w:rPr>
        <w:t>……………………………………………..</w:t>
      </w:r>
    </w:p>
    <w:p w14:paraId="2D5103C3" w14:textId="16C91DE0" w:rsidR="00223987" w:rsidRDefault="00223987" w:rsidP="00DF4A72">
      <w:pPr>
        <w:spacing w:line="276" w:lineRule="auto"/>
        <w:jc w:val="both"/>
        <w:rPr>
          <w:rFonts w:cs="Times New Roman"/>
        </w:rPr>
      </w:pPr>
      <w:r w:rsidRPr="00BE7115">
        <w:rPr>
          <w:rFonts w:cs="Times New Roman"/>
        </w:rPr>
        <w:t>reprezentowaną przez:</w:t>
      </w:r>
    </w:p>
    <w:p w14:paraId="180A12FA" w14:textId="001AC429" w:rsidR="00223987" w:rsidRPr="00BE7115" w:rsidRDefault="00E60D0C" w:rsidP="00610979">
      <w:pPr>
        <w:pStyle w:val="Standard"/>
        <w:spacing w:line="276" w:lineRule="auto"/>
        <w:jc w:val="both"/>
        <w:rPr>
          <w:rFonts w:cs="Times New Roman"/>
          <w:b/>
        </w:rPr>
      </w:pPr>
      <w:r>
        <w:rPr>
          <w:rFonts w:cs="Times New Roman"/>
          <w:b/>
          <w:bCs/>
        </w:rPr>
        <w:t>…………………………………………………………</w:t>
      </w:r>
    </w:p>
    <w:p w14:paraId="1F9B0C11" w14:textId="77777777" w:rsidR="007104F8" w:rsidRDefault="007C2502" w:rsidP="003B2122">
      <w:pPr>
        <w:spacing w:line="276" w:lineRule="auto"/>
        <w:ind w:left="-426" w:firstLine="142"/>
        <w:jc w:val="both"/>
        <w:rPr>
          <w:rFonts w:cs="Times New Roman"/>
          <w:b/>
          <w:bCs/>
        </w:rPr>
      </w:pPr>
      <w:r w:rsidRPr="00884372">
        <w:rPr>
          <w:rFonts w:cs="Times New Roman"/>
          <w:bCs/>
        </w:rPr>
        <w:t xml:space="preserve">     </w:t>
      </w:r>
      <w:r w:rsidR="00F4582D" w:rsidRPr="00884372">
        <w:rPr>
          <w:rFonts w:cs="Times New Roman"/>
          <w:bCs/>
        </w:rPr>
        <w:t xml:space="preserve">zwanym w dalszej treści umowy </w:t>
      </w:r>
      <w:r w:rsidR="00F4582D" w:rsidRPr="00884372">
        <w:rPr>
          <w:rFonts w:cs="Times New Roman"/>
          <w:b/>
          <w:bCs/>
        </w:rPr>
        <w:t>,,Wykonawcą’’</w:t>
      </w:r>
    </w:p>
    <w:p w14:paraId="1A2A9848" w14:textId="77777777" w:rsidR="005D4591" w:rsidRDefault="000713E5" w:rsidP="00FB5664">
      <w:pPr>
        <w:spacing w:line="276" w:lineRule="auto"/>
        <w:ind w:left="-426" w:firstLine="426"/>
        <w:jc w:val="both"/>
        <w:rPr>
          <w:rFonts w:cs="Times New Roman"/>
          <w:b/>
          <w:bCs/>
          <w:color w:val="000000" w:themeColor="text1"/>
        </w:rPr>
      </w:pPr>
      <w:r w:rsidRPr="00AD21CD">
        <w:rPr>
          <w:rFonts w:cs="Times New Roman"/>
          <w:bCs/>
          <w:color w:val="000000" w:themeColor="text1"/>
        </w:rPr>
        <w:t>zwanymi dalej łącznie</w:t>
      </w:r>
      <w:r w:rsidRPr="00AD21CD">
        <w:rPr>
          <w:rFonts w:cs="Times New Roman"/>
          <w:b/>
          <w:bCs/>
          <w:color w:val="000000" w:themeColor="text1"/>
        </w:rPr>
        <w:t xml:space="preserve"> „Stronami” </w:t>
      </w:r>
      <w:r w:rsidRPr="00AD21CD">
        <w:rPr>
          <w:rFonts w:cs="Times New Roman"/>
          <w:bCs/>
          <w:color w:val="000000" w:themeColor="text1"/>
        </w:rPr>
        <w:t>lub z osobna</w:t>
      </w:r>
      <w:r w:rsidRPr="00AD21CD">
        <w:rPr>
          <w:rFonts w:cs="Times New Roman"/>
          <w:b/>
          <w:bCs/>
          <w:color w:val="000000" w:themeColor="text1"/>
        </w:rPr>
        <w:t xml:space="preserve"> „Stroną”</w:t>
      </w:r>
    </w:p>
    <w:p w14:paraId="6F20CD28" w14:textId="77777777" w:rsidR="003B2122" w:rsidRPr="00FB5664" w:rsidRDefault="003B2122" w:rsidP="00FB5664">
      <w:pPr>
        <w:spacing w:line="276" w:lineRule="auto"/>
        <w:ind w:left="-426" w:firstLine="426"/>
        <w:jc w:val="both"/>
        <w:rPr>
          <w:rFonts w:cs="Times New Roman"/>
          <w:b/>
          <w:bCs/>
          <w:color w:val="000000" w:themeColor="text1"/>
        </w:rPr>
      </w:pPr>
    </w:p>
    <w:p w14:paraId="586B70EA" w14:textId="2FE849D3" w:rsidR="00C932CB" w:rsidRPr="000713E5" w:rsidRDefault="00072807" w:rsidP="000713E5">
      <w:pPr>
        <w:widowControl/>
        <w:spacing w:line="276" w:lineRule="auto"/>
        <w:ind w:right="-2"/>
        <w:jc w:val="both"/>
        <w:rPr>
          <w:rFonts w:eastAsia="Times New Roman" w:cs="Times New Roman"/>
          <w:b/>
          <w:bCs/>
          <w:lang w:eastAsia="ar-SA" w:bidi="ar-SA"/>
        </w:rPr>
      </w:pPr>
      <w:r w:rsidRPr="000713E5">
        <w:rPr>
          <w:rFonts w:eastAsia="Times New Roman" w:cs="Times New Roman"/>
          <w:b/>
          <w:bCs/>
          <w:lang w:eastAsia="ar-SA" w:bidi="ar-SA"/>
        </w:rPr>
        <w:t xml:space="preserve">Zgodnie z art. 2 ust. 1 </w:t>
      </w:r>
      <w:r w:rsidR="007104F8" w:rsidRPr="000713E5">
        <w:rPr>
          <w:rFonts w:eastAsia="Times New Roman" w:cs="Times New Roman"/>
          <w:b/>
          <w:bCs/>
          <w:lang w:eastAsia="ar-SA" w:bidi="ar-SA"/>
        </w:rPr>
        <w:t xml:space="preserve">pkt. </w:t>
      </w:r>
      <w:r w:rsidRPr="000713E5">
        <w:rPr>
          <w:rFonts w:eastAsia="Times New Roman" w:cs="Times New Roman"/>
          <w:b/>
          <w:bCs/>
          <w:lang w:eastAsia="ar-SA" w:bidi="ar-SA"/>
        </w:rPr>
        <w:t xml:space="preserve">1 </w:t>
      </w:r>
      <w:r w:rsidRPr="000713E5">
        <w:rPr>
          <w:rFonts w:eastAsia="Times New Roman" w:cs="Times New Roman"/>
          <w:b/>
          <w:bCs/>
          <w:i/>
          <w:lang w:eastAsia="ar-SA" w:bidi="ar-SA"/>
        </w:rPr>
        <w:t>a contrario</w:t>
      </w:r>
      <w:r w:rsidR="00C932CB" w:rsidRPr="000713E5">
        <w:rPr>
          <w:rFonts w:eastAsia="Times New Roman" w:cs="Times New Roman"/>
          <w:b/>
          <w:bCs/>
          <w:lang w:eastAsia="ar-SA" w:bidi="ar-SA"/>
        </w:rPr>
        <w:t xml:space="preserve"> ustawy z dnia 11 września 2019</w:t>
      </w:r>
      <w:r w:rsidR="007104F8" w:rsidRPr="000713E5">
        <w:rPr>
          <w:rFonts w:eastAsia="Times New Roman" w:cs="Times New Roman"/>
          <w:b/>
          <w:bCs/>
          <w:lang w:eastAsia="ar-SA" w:bidi="ar-SA"/>
        </w:rPr>
        <w:t xml:space="preserve"> ro</w:t>
      </w:r>
      <w:r w:rsidR="00C932CB" w:rsidRPr="000713E5">
        <w:rPr>
          <w:rFonts w:eastAsia="Times New Roman" w:cs="Times New Roman"/>
          <w:b/>
          <w:bCs/>
          <w:lang w:eastAsia="ar-SA" w:bidi="ar-SA"/>
        </w:rPr>
        <w:t>ku Prawo zamówień</w:t>
      </w:r>
      <w:r w:rsidR="00677195">
        <w:rPr>
          <w:rFonts w:eastAsia="Times New Roman" w:cs="Times New Roman"/>
          <w:b/>
          <w:bCs/>
          <w:lang w:eastAsia="ar-SA" w:bidi="ar-SA"/>
        </w:rPr>
        <w:t xml:space="preserve"> </w:t>
      </w:r>
      <w:r w:rsidR="00677195" w:rsidRPr="000D4824">
        <w:rPr>
          <w:rFonts w:eastAsia="Times New Roman" w:cs="Times New Roman"/>
          <w:b/>
          <w:bCs/>
          <w:color w:val="000000" w:themeColor="text1"/>
          <w:lang w:eastAsia="ar-SA" w:bidi="ar-SA"/>
        </w:rPr>
        <w:t xml:space="preserve">publicznych </w:t>
      </w:r>
      <w:r w:rsidR="00A269C2" w:rsidRPr="000D4824">
        <w:rPr>
          <w:rFonts w:eastAsia="Times New Roman" w:cs="Times New Roman"/>
          <w:b/>
          <w:bCs/>
          <w:color w:val="000000" w:themeColor="text1"/>
          <w:lang w:eastAsia="ar-SA" w:bidi="ar-SA"/>
        </w:rPr>
        <w:t>(</w:t>
      </w:r>
      <w:r w:rsidR="00A269C2" w:rsidRPr="00A269C2">
        <w:rPr>
          <w:rFonts w:eastAsia="Times New Roman" w:cs="Times New Roman"/>
          <w:b/>
          <w:bCs/>
          <w:color w:val="000000" w:themeColor="text1"/>
          <w:lang w:eastAsia="ar-SA" w:bidi="ar-SA"/>
        </w:rPr>
        <w:t xml:space="preserve">t.j. Dz. U. z 2024 r. poz. 1320 z późn. zm.) </w:t>
      </w:r>
      <w:r w:rsidR="007104F8" w:rsidRPr="000D4824">
        <w:rPr>
          <w:rFonts w:eastAsia="Times New Roman" w:cs="Times New Roman"/>
          <w:b/>
          <w:bCs/>
          <w:color w:val="000000" w:themeColor="text1"/>
          <w:lang w:eastAsia="ar-SA" w:bidi="ar-SA"/>
        </w:rPr>
        <w:t>w związku</w:t>
      </w:r>
      <w:r w:rsidR="00907064" w:rsidRPr="000D4824">
        <w:rPr>
          <w:rFonts w:eastAsia="Times New Roman" w:cs="Times New Roman"/>
          <w:b/>
          <w:bCs/>
          <w:color w:val="000000" w:themeColor="text1"/>
          <w:lang w:eastAsia="ar-SA" w:bidi="ar-SA"/>
        </w:rPr>
        <w:t xml:space="preserve"> </w:t>
      </w:r>
      <w:r w:rsidR="007831EA" w:rsidRPr="000D4824">
        <w:rPr>
          <w:rFonts w:eastAsia="Times New Roman" w:cs="Times New Roman"/>
          <w:b/>
          <w:bCs/>
          <w:color w:val="000000" w:themeColor="text1"/>
          <w:lang w:eastAsia="ar-SA" w:bidi="ar-SA"/>
        </w:rPr>
        <w:t>z</w:t>
      </w:r>
      <w:r w:rsidR="009B6D64" w:rsidRPr="000D4824">
        <w:rPr>
          <w:rFonts w:cs="Times New Roman"/>
          <w:b/>
          <w:bCs/>
          <w:color w:val="000000" w:themeColor="text1"/>
        </w:rPr>
        <w:t xml:space="preserve"> Zarządzeniem Burmistrza </w:t>
      </w:r>
      <w:r w:rsidR="009B6D64" w:rsidRPr="000713E5">
        <w:rPr>
          <w:rFonts w:cs="Times New Roman"/>
          <w:b/>
          <w:bCs/>
        </w:rPr>
        <w:t xml:space="preserve">Barczewa </w:t>
      </w:r>
      <w:r w:rsidR="005453A7" w:rsidRPr="005453A7">
        <w:rPr>
          <w:rFonts w:cs="Times New Roman"/>
          <w:b/>
          <w:bCs/>
        </w:rPr>
        <w:t>Nr 0050.</w:t>
      </w:r>
      <w:r w:rsidR="00E60D0C">
        <w:rPr>
          <w:rFonts w:cs="Times New Roman"/>
          <w:b/>
          <w:bCs/>
        </w:rPr>
        <w:t>183</w:t>
      </w:r>
      <w:r w:rsidR="005453A7" w:rsidRPr="005453A7">
        <w:rPr>
          <w:rFonts w:cs="Times New Roman"/>
          <w:b/>
          <w:bCs/>
        </w:rPr>
        <w:t xml:space="preserve">.2025 z dnia </w:t>
      </w:r>
      <w:r w:rsidR="00E60D0C">
        <w:rPr>
          <w:rFonts w:cs="Times New Roman"/>
          <w:b/>
          <w:bCs/>
        </w:rPr>
        <w:t>3</w:t>
      </w:r>
      <w:r w:rsidR="005453A7" w:rsidRPr="005453A7">
        <w:rPr>
          <w:rFonts w:cs="Times New Roman"/>
          <w:b/>
          <w:bCs/>
        </w:rPr>
        <w:t xml:space="preserve">1 </w:t>
      </w:r>
      <w:r w:rsidR="00E60D0C">
        <w:rPr>
          <w:rFonts w:cs="Times New Roman"/>
          <w:b/>
          <w:bCs/>
        </w:rPr>
        <w:t>grudnia</w:t>
      </w:r>
      <w:r w:rsidR="005453A7" w:rsidRPr="005453A7">
        <w:rPr>
          <w:rFonts w:cs="Times New Roman"/>
          <w:b/>
          <w:bCs/>
        </w:rPr>
        <w:t xml:space="preserve"> 2025r</w:t>
      </w:r>
      <w:r w:rsidR="005453A7">
        <w:rPr>
          <w:rFonts w:cs="Times New Roman"/>
          <w:b/>
          <w:bCs/>
        </w:rPr>
        <w:t xml:space="preserve">. </w:t>
      </w:r>
      <w:r w:rsidR="009B6D64" w:rsidRPr="000713E5">
        <w:rPr>
          <w:rFonts w:cs="Times New Roman"/>
          <w:b/>
          <w:bCs/>
        </w:rPr>
        <w:t>w sprawie wprowadzenia w Urzędzie Miejskim w Barczewie Regulaminu udzielania zamówień publicznych, których wartość nie przekracza kwoty 1</w:t>
      </w:r>
      <w:r w:rsidR="00E60D0C">
        <w:rPr>
          <w:rFonts w:cs="Times New Roman"/>
          <w:b/>
          <w:bCs/>
        </w:rPr>
        <w:t>7</w:t>
      </w:r>
      <w:r w:rsidR="009B6D64" w:rsidRPr="000713E5">
        <w:rPr>
          <w:rFonts w:cs="Times New Roman"/>
          <w:b/>
          <w:bCs/>
        </w:rPr>
        <w:t xml:space="preserve">0.000,00 zł.  </w:t>
      </w:r>
    </w:p>
    <w:p w14:paraId="2CD7A4BD" w14:textId="77777777" w:rsidR="007C2502" w:rsidRPr="00FB5664" w:rsidRDefault="007104F8" w:rsidP="000713E5">
      <w:pPr>
        <w:widowControl/>
        <w:spacing w:line="276" w:lineRule="auto"/>
        <w:ind w:right="-2"/>
        <w:jc w:val="both"/>
        <w:rPr>
          <w:rFonts w:eastAsia="Times New Roman" w:cs="Times New Roman"/>
          <w:bCs/>
          <w:iCs/>
          <w:lang w:eastAsia="ar-SA" w:bidi="ar-SA"/>
        </w:rPr>
      </w:pPr>
      <w:r w:rsidRPr="000713E5">
        <w:rPr>
          <w:rFonts w:eastAsia="Times New Roman" w:cs="Times New Roman"/>
          <w:bCs/>
          <w:iCs/>
          <w:lang w:eastAsia="ar-SA" w:bidi="ar-SA"/>
        </w:rPr>
        <w:t>Strony zawierają umowę o następującej treści:</w:t>
      </w:r>
    </w:p>
    <w:p w14:paraId="67D7B76E" w14:textId="77777777" w:rsidR="003B2122" w:rsidRDefault="003B2122" w:rsidP="000713E5">
      <w:pPr>
        <w:spacing w:line="276" w:lineRule="auto"/>
        <w:jc w:val="center"/>
        <w:rPr>
          <w:rFonts w:cs="Times New Roman"/>
          <w:b/>
        </w:rPr>
      </w:pPr>
    </w:p>
    <w:p w14:paraId="59A4EFD2" w14:textId="77777777" w:rsidR="00F4582D" w:rsidRPr="00884372" w:rsidRDefault="00F4582D" w:rsidP="000713E5">
      <w:pPr>
        <w:spacing w:line="276" w:lineRule="auto"/>
        <w:jc w:val="center"/>
        <w:rPr>
          <w:rFonts w:cs="Times New Roman"/>
          <w:b/>
        </w:rPr>
      </w:pPr>
      <w:r w:rsidRPr="00884372">
        <w:rPr>
          <w:rFonts w:cs="Times New Roman"/>
          <w:b/>
        </w:rPr>
        <w:t>§1</w:t>
      </w:r>
    </w:p>
    <w:p w14:paraId="2791249B" w14:textId="77777777" w:rsidR="00F4582D" w:rsidRPr="00884372" w:rsidRDefault="00F4582D" w:rsidP="000713E5">
      <w:pPr>
        <w:spacing w:line="276" w:lineRule="auto"/>
        <w:jc w:val="center"/>
        <w:rPr>
          <w:rFonts w:cs="Times New Roman"/>
          <w:b/>
        </w:rPr>
      </w:pPr>
      <w:r w:rsidRPr="00884372">
        <w:rPr>
          <w:rFonts w:cs="Times New Roman"/>
          <w:b/>
        </w:rPr>
        <w:t>Przedmiot umowy</w:t>
      </w:r>
    </w:p>
    <w:p w14:paraId="3A64C31B" w14:textId="413327A6" w:rsidR="00A26737" w:rsidRPr="00A26737" w:rsidRDefault="00A26737">
      <w:pPr>
        <w:widowControl/>
        <w:numPr>
          <w:ilvl w:val="0"/>
          <w:numId w:val="17"/>
        </w:numPr>
        <w:spacing w:line="276" w:lineRule="auto"/>
        <w:ind w:left="284" w:hanging="284"/>
        <w:jc w:val="both"/>
        <w:rPr>
          <w:rFonts w:eastAsia="Cambria" w:cs="Times New Roman"/>
          <w:lang w:eastAsia="en-US"/>
        </w:rPr>
      </w:pPr>
      <w:r w:rsidRPr="00A26737">
        <w:rPr>
          <w:rFonts w:eastAsia="Cambria" w:cs="Times New Roman"/>
          <w:lang w:eastAsia="en-US"/>
        </w:rPr>
        <w:t>Przedmiotem Umowy jest kompleksowa realizacja zadania inwestycyjnego pn.</w:t>
      </w:r>
      <w:r>
        <w:rPr>
          <w:rFonts w:eastAsia="Cambria" w:cs="Times New Roman"/>
          <w:lang w:eastAsia="en-US"/>
        </w:rPr>
        <w:t xml:space="preserve"> </w:t>
      </w:r>
      <w:r w:rsidRPr="00A26737">
        <w:rPr>
          <w:rFonts w:eastAsia="Cambria" w:cs="Times New Roman"/>
          <w:lang w:eastAsia="en-US"/>
        </w:rPr>
        <w:t>„Rozbudowa Placu zabaw i rekreacji bez barier ‘Jarzębinowy Plac Zabaw’ w Barczewie przy ul. Mostowej”, obejmująca zaprojektowanie oraz wykonanie robót budowlanych w formule „zaprojektuj i wybuduj”, wraz z pełnieniem nadzoru autorskiego nad realizacją projektu.</w:t>
      </w:r>
    </w:p>
    <w:p w14:paraId="35873360" w14:textId="77777777" w:rsidR="00A26737" w:rsidRDefault="00A26737">
      <w:pPr>
        <w:widowControl/>
        <w:numPr>
          <w:ilvl w:val="0"/>
          <w:numId w:val="17"/>
        </w:numPr>
        <w:suppressAutoHyphens w:val="0"/>
        <w:spacing w:after="120" w:line="276" w:lineRule="auto"/>
        <w:ind w:left="284" w:hanging="284"/>
        <w:contextualSpacing/>
        <w:jc w:val="both"/>
        <w:rPr>
          <w:rFonts w:cs="Times New Roman"/>
          <w:lang w:eastAsia="pl-PL"/>
        </w:rPr>
      </w:pPr>
      <w:r w:rsidRPr="00A26737">
        <w:rPr>
          <w:rFonts w:cs="Times New Roman"/>
          <w:lang w:eastAsia="pl-PL"/>
        </w:rPr>
        <w:t>Inwestycja realizowana jest na działce ewidencyjnej nr 180/6, obręb 0003 Miasto Barczewo 3, w miejscowości Barczewo, gmina Barczewo.</w:t>
      </w:r>
    </w:p>
    <w:p w14:paraId="2679A66F" w14:textId="2F01E81F" w:rsidR="00C52B06" w:rsidRPr="000A634A" w:rsidRDefault="00A26737">
      <w:pPr>
        <w:widowControl/>
        <w:numPr>
          <w:ilvl w:val="0"/>
          <w:numId w:val="17"/>
        </w:numPr>
        <w:suppressAutoHyphens w:val="0"/>
        <w:spacing w:after="120" w:line="276" w:lineRule="auto"/>
        <w:ind w:left="284" w:hanging="284"/>
        <w:contextualSpacing/>
        <w:jc w:val="both"/>
        <w:rPr>
          <w:rFonts w:cs="Times New Roman"/>
          <w:lang w:eastAsia="pl-PL"/>
        </w:rPr>
      </w:pPr>
      <w:r w:rsidRPr="000A634A">
        <w:rPr>
          <w:rFonts w:cs="Times New Roman"/>
          <w:lang w:eastAsia="pl-PL"/>
        </w:rPr>
        <w:t>Przedmiot umowy obejmuje:</w:t>
      </w:r>
    </w:p>
    <w:p w14:paraId="566C18E6" w14:textId="77777777" w:rsidR="00C52B06" w:rsidRPr="000A634A" w:rsidRDefault="00C52B06" w:rsidP="000A634A">
      <w:pPr>
        <w:widowControl/>
        <w:suppressAutoHyphens w:val="0"/>
        <w:spacing w:line="276" w:lineRule="auto"/>
        <w:ind w:left="426" w:hanging="142"/>
        <w:contextualSpacing/>
        <w:jc w:val="both"/>
        <w:rPr>
          <w:rFonts w:cs="Times New Roman"/>
          <w:b/>
          <w:bCs/>
          <w:lang w:eastAsia="pl-PL"/>
        </w:rPr>
      </w:pPr>
      <w:r w:rsidRPr="000A634A">
        <w:rPr>
          <w:rFonts w:cs="Times New Roman"/>
          <w:b/>
          <w:bCs/>
          <w:lang w:eastAsia="pl-PL"/>
        </w:rPr>
        <w:t>I. Opracowanie dokumentacji projektowej:</w:t>
      </w:r>
    </w:p>
    <w:p w14:paraId="074F0BE6" w14:textId="77777777" w:rsidR="00C52B06" w:rsidRDefault="00C52B06">
      <w:pPr>
        <w:pStyle w:val="Akapitzlist"/>
        <w:widowControl/>
        <w:numPr>
          <w:ilvl w:val="0"/>
          <w:numId w:val="20"/>
        </w:numPr>
        <w:suppressAutoHyphens w:val="0"/>
        <w:spacing w:line="276" w:lineRule="auto"/>
        <w:ind w:left="426" w:hanging="142"/>
        <w:jc w:val="both"/>
        <w:rPr>
          <w:rFonts w:cs="Times New Roman"/>
          <w:lang w:eastAsia="pl-PL"/>
        </w:rPr>
      </w:pPr>
      <w:r w:rsidRPr="00C52B06">
        <w:rPr>
          <w:rFonts w:cs="Times New Roman"/>
          <w:lang w:eastAsia="pl-PL"/>
        </w:rPr>
        <w:t>wykonanie wizji lokalnej terenu inwestycji,</w:t>
      </w:r>
    </w:p>
    <w:p w14:paraId="1DA9AE70" w14:textId="77777777" w:rsidR="000A634A" w:rsidRDefault="00C52B06">
      <w:pPr>
        <w:pStyle w:val="Akapitzlist"/>
        <w:widowControl/>
        <w:numPr>
          <w:ilvl w:val="0"/>
          <w:numId w:val="20"/>
        </w:numPr>
        <w:suppressAutoHyphens w:val="0"/>
        <w:spacing w:line="276" w:lineRule="auto"/>
        <w:ind w:left="567" w:hanging="284"/>
        <w:jc w:val="both"/>
        <w:rPr>
          <w:rFonts w:cs="Times New Roman"/>
          <w:lang w:eastAsia="pl-PL"/>
        </w:rPr>
      </w:pPr>
      <w:r w:rsidRPr="00C52B06">
        <w:rPr>
          <w:rFonts w:cs="Times New Roman"/>
          <w:lang w:eastAsia="pl-PL"/>
        </w:rPr>
        <w:t>opracowanie koncepcji zagospodarowania terenu oraz uzyskanie jej zatwierdzenia przez Zamawiającego,</w:t>
      </w:r>
    </w:p>
    <w:p w14:paraId="0049F28D" w14:textId="185F5E19" w:rsidR="00C52B06" w:rsidRPr="000A634A" w:rsidRDefault="00C52B06">
      <w:pPr>
        <w:pStyle w:val="Akapitzlist"/>
        <w:widowControl/>
        <w:numPr>
          <w:ilvl w:val="0"/>
          <w:numId w:val="20"/>
        </w:numPr>
        <w:suppressAutoHyphens w:val="0"/>
        <w:spacing w:line="276" w:lineRule="auto"/>
        <w:ind w:left="426" w:hanging="142"/>
        <w:jc w:val="both"/>
        <w:rPr>
          <w:rFonts w:cs="Times New Roman"/>
          <w:lang w:eastAsia="pl-PL"/>
        </w:rPr>
      </w:pPr>
      <w:r w:rsidRPr="000A634A">
        <w:rPr>
          <w:rFonts w:cs="Times New Roman"/>
          <w:lang w:eastAsia="pl-PL"/>
        </w:rPr>
        <w:t>Sporządzenie kompletnej dokumentacji projektowej, obejmującej:</w:t>
      </w:r>
    </w:p>
    <w:p w14:paraId="2FEACA77" w14:textId="77777777" w:rsidR="00C52B06" w:rsidRPr="00C52B06" w:rsidRDefault="00C52B06" w:rsidP="000A634A">
      <w:pPr>
        <w:widowControl/>
        <w:suppressAutoHyphens w:val="0"/>
        <w:spacing w:line="276" w:lineRule="auto"/>
        <w:ind w:left="426" w:hanging="142"/>
        <w:contextualSpacing/>
        <w:jc w:val="both"/>
        <w:rPr>
          <w:rFonts w:cs="Times New Roman"/>
          <w:lang w:eastAsia="pl-PL"/>
        </w:rPr>
      </w:pPr>
      <w:r w:rsidRPr="00C52B06">
        <w:rPr>
          <w:rFonts w:cs="Times New Roman"/>
          <w:lang w:eastAsia="pl-PL"/>
        </w:rPr>
        <w:t>a) projekt budowlany wraz z projektem zagospodarowania terenu,</w:t>
      </w:r>
    </w:p>
    <w:p w14:paraId="5D65F665" w14:textId="77777777" w:rsidR="00C52B06" w:rsidRPr="00C52B06" w:rsidRDefault="00C52B06" w:rsidP="000A634A">
      <w:pPr>
        <w:widowControl/>
        <w:suppressAutoHyphens w:val="0"/>
        <w:spacing w:after="120" w:line="276" w:lineRule="auto"/>
        <w:ind w:left="426" w:hanging="142"/>
        <w:contextualSpacing/>
        <w:jc w:val="both"/>
        <w:rPr>
          <w:rFonts w:cs="Times New Roman"/>
          <w:lang w:eastAsia="pl-PL"/>
        </w:rPr>
      </w:pPr>
      <w:r w:rsidRPr="00C52B06">
        <w:rPr>
          <w:rFonts w:cs="Times New Roman"/>
          <w:lang w:eastAsia="pl-PL"/>
        </w:rPr>
        <w:t>b) wymagane projekty techniczne,</w:t>
      </w:r>
    </w:p>
    <w:p w14:paraId="2BAA6DA4" w14:textId="77777777" w:rsidR="00C52B06" w:rsidRPr="00C52B06" w:rsidRDefault="00C52B06" w:rsidP="000A634A">
      <w:pPr>
        <w:widowControl/>
        <w:suppressAutoHyphens w:val="0"/>
        <w:spacing w:after="120" w:line="276" w:lineRule="auto"/>
        <w:ind w:left="426" w:hanging="142"/>
        <w:contextualSpacing/>
        <w:jc w:val="both"/>
        <w:rPr>
          <w:rFonts w:cs="Times New Roman"/>
          <w:lang w:eastAsia="pl-PL"/>
        </w:rPr>
      </w:pPr>
      <w:r w:rsidRPr="00C52B06">
        <w:rPr>
          <w:rFonts w:cs="Times New Roman"/>
          <w:lang w:eastAsia="pl-PL"/>
        </w:rPr>
        <w:t>c) specyfikacje techniczne wykonania i odbioru robót budowlanych,</w:t>
      </w:r>
    </w:p>
    <w:p w14:paraId="443CE41A" w14:textId="77777777" w:rsidR="00C52B06" w:rsidRPr="00C52B06" w:rsidRDefault="00C52B06" w:rsidP="000A634A">
      <w:pPr>
        <w:widowControl/>
        <w:suppressAutoHyphens w:val="0"/>
        <w:spacing w:after="120" w:line="276" w:lineRule="auto"/>
        <w:ind w:left="426" w:hanging="142"/>
        <w:contextualSpacing/>
        <w:jc w:val="both"/>
        <w:rPr>
          <w:rFonts w:cs="Times New Roman"/>
          <w:lang w:eastAsia="pl-PL"/>
        </w:rPr>
      </w:pPr>
      <w:r w:rsidRPr="00C52B06">
        <w:rPr>
          <w:rFonts w:cs="Times New Roman"/>
          <w:lang w:eastAsia="pl-PL"/>
        </w:rPr>
        <w:t>d) przekroje konstrukcyjne nawierzchni i elementów zagospodarowania,</w:t>
      </w:r>
    </w:p>
    <w:p w14:paraId="6F0783C6" w14:textId="77777777" w:rsidR="00C52B06" w:rsidRPr="00C52B06" w:rsidRDefault="00C52B06" w:rsidP="000A634A">
      <w:pPr>
        <w:widowControl/>
        <w:suppressAutoHyphens w:val="0"/>
        <w:spacing w:after="120" w:line="276" w:lineRule="auto"/>
        <w:ind w:left="426" w:hanging="142"/>
        <w:contextualSpacing/>
        <w:jc w:val="both"/>
        <w:rPr>
          <w:rFonts w:cs="Times New Roman"/>
          <w:lang w:eastAsia="pl-PL"/>
        </w:rPr>
      </w:pPr>
      <w:r w:rsidRPr="00C52B06">
        <w:rPr>
          <w:rFonts w:cs="Times New Roman"/>
          <w:lang w:eastAsia="pl-PL"/>
        </w:rPr>
        <w:t>e) dokumentację w wersji elektronicznej,</w:t>
      </w:r>
    </w:p>
    <w:p w14:paraId="422C2A64" w14:textId="793BD6F7" w:rsidR="000A634A" w:rsidRDefault="00C52B06" w:rsidP="000A634A">
      <w:pPr>
        <w:widowControl/>
        <w:suppressAutoHyphens w:val="0"/>
        <w:spacing w:after="120" w:line="276" w:lineRule="auto"/>
        <w:ind w:left="426" w:hanging="142"/>
        <w:contextualSpacing/>
        <w:jc w:val="both"/>
        <w:rPr>
          <w:rFonts w:cs="Times New Roman"/>
          <w:lang w:eastAsia="pl-PL"/>
        </w:rPr>
      </w:pPr>
      <w:r w:rsidRPr="00C52B06">
        <w:rPr>
          <w:rFonts w:cs="Times New Roman"/>
          <w:lang w:eastAsia="pl-PL"/>
        </w:rPr>
        <w:t>4.</w:t>
      </w:r>
      <w:r w:rsidR="000A634A">
        <w:rPr>
          <w:rFonts w:cs="Times New Roman"/>
          <w:lang w:eastAsia="pl-PL"/>
        </w:rPr>
        <w:t xml:space="preserve"> </w:t>
      </w:r>
      <w:r w:rsidRPr="00C52B06">
        <w:rPr>
          <w:rFonts w:cs="Times New Roman"/>
          <w:lang w:eastAsia="pl-PL"/>
        </w:rPr>
        <w:t>uzyskanie w imieniu Zamawiającego wszystkich wymaganych uzgodnień, opinii, decyzji</w:t>
      </w:r>
    </w:p>
    <w:p w14:paraId="0E5723F7" w14:textId="6D110CFD" w:rsidR="00C52B06" w:rsidRPr="00C52B06" w:rsidRDefault="00C52B06" w:rsidP="000A634A">
      <w:pPr>
        <w:widowControl/>
        <w:suppressAutoHyphens w:val="0"/>
        <w:spacing w:after="120" w:line="276" w:lineRule="auto"/>
        <w:ind w:left="426" w:hanging="142"/>
        <w:contextualSpacing/>
        <w:jc w:val="both"/>
        <w:rPr>
          <w:rFonts w:cs="Times New Roman"/>
          <w:lang w:eastAsia="pl-PL"/>
        </w:rPr>
      </w:pPr>
      <w:r w:rsidRPr="00C52B06">
        <w:rPr>
          <w:rFonts w:cs="Times New Roman"/>
          <w:lang w:eastAsia="pl-PL"/>
        </w:rPr>
        <w:t>administracyjnych oraz skutecznego zgłoszenia robót budowlanych lub pozwolenia na budowę,</w:t>
      </w:r>
    </w:p>
    <w:p w14:paraId="400B76E6" w14:textId="77777777" w:rsidR="00C52B06" w:rsidRPr="00C52B06" w:rsidRDefault="00C52B06" w:rsidP="000A634A">
      <w:pPr>
        <w:widowControl/>
        <w:suppressAutoHyphens w:val="0"/>
        <w:spacing w:after="120" w:line="276" w:lineRule="auto"/>
        <w:ind w:left="426" w:hanging="142"/>
        <w:contextualSpacing/>
        <w:jc w:val="both"/>
        <w:rPr>
          <w:rFonts w:cs="Times New Roman"/>
          <w:lang w:eastAsia="pl-PL"/>
        </w:rPr>
      </w:pPr>
      <w:r w:rsidRPr="00C52B06">
        <w:rPr>
          <w:rFonts w:cs="Times New Roman"/>
          <w:lang w:eastAsia="pl-PL"/>
        </w:rPr>
        <w:t>5.</w:t>
      </w:r>
      <w:r w:rsidRPr="00C52B06">
        <w:rPr>
          <w:rFonts w:cs="Times New Roman"/>
          <w:lang w:eastAsia="pl-PL"/>
        </w:rPr>
        <w:tab/>
        <w:t>opracowanie dokumentacji na aktualnej mapie do celów projektowych, jeżeli będzie wymagana,</w:t>
      </w:r>
    </w:p>
    <w:p w14:paraId="12DD29ED" w14:textId="77777777" w:rsidR="00C52B06" w:rsidRPr="00C52B06" w:rsidRDefault="00C52B06" w:rsidP="000A634A">
      <w:pPr>
        <w:widowControl/>
        <w:suppressAutoHyphens w:val="0"/>
        <w:spacing w:after="120" w:line="276" w:lineRule="auto"/>
        <w:ind w:left="426" w:hanging="142"/>
        <w:contextualSpacing/>
        <w:jc w:val="both"/>
        <w:rPr>
          <w:rFonts w:cs="Times New Roman"/>
          <w:lang w:eastAsia="pl-PL"/>
        </w:rPr>
      </w:pPr>
      <w:r w:rsidRPr="00C52B06">
        <w:rPr>
          <w:rFonts w:cs="Times New Roman"/>
          <w:lang w:eastAsia="pl-PL"/>
        </w:rPr>
        <w:t>6.</w:t>
      </w:r>
      <w:r w:rsidRPr="00C52B06">
        <w:rPr>
          <w:rFonts w:cs="Times New Roman"/>
          <w:lang w:eastAsia="pl-PL"/>
        </w:rPr>
        <w:tab/>
        <w:t>pełnienie nadzoru autorskiego przez cały okres realizacji robót.</w:t>
      </w:r>
    </w:p>
    <w:p w14:paraId="499E30CE" w14:textId="77777777" w:rsidR="00C52B06" w:rsidRPr="000A634A" w:rsidRDefault="00C52B06" w:rsidP="000A634A">
      <w:pPr>
        <w:widowControl/>
        <w:suppressAutoHyphens w:val="0"/>
        <w:spacing w:after="120" w:line="276" w:lineRule="auto"/>
        <w:ind w:left="426" w:hanging="142"/>
        <w:contextualSpacing/>
        <w:jc w:val="both"/>
        <w:rPr>
          <w:rFonts w:cs="Times New Roman"/>
          <w:b/>
          <w:bCs/>
          <w:lang w:eastAsia="pl-PL"/>
        </w:rPr>
      </w:pPr>
      <w:r w:rsidRPr="000A634A">
        <w:rPr>
          <w:rFonts w:cs="Times New Roman"/>
          <w:b/>
          <w:bCs/>
          <w:lang w:eastAsia="pl-PL"/>
        </w:rPr>
        <w:t>II. Wykonanie robót budowlanych:</w:t>
      </w:r>
    </w:p>
    <w:p w14:paraId="54C32228" w14:textId="77777777" w:rsidR="00C52B06" w:rsidRPr="00C52B06" w:rsidRDefault="00C52B06" w:rsidP="000A634A">
      <w:pPr>
        <w:widowControl/>
        <w:suppressAutoHyphens w:val="0"/>
        <w:spacing w:after="120" w:line="276" w:lineRule="auto"/>
        <w:ind w:left="426" w:hanging="142"/>
        <w:contextualSpacing/>
        <w:jc w:val="both"/>
        <w:rPr>
          <w:rFonts w:cs="Times New Roman"/>
          <w:lang w:eastAsia="pl-PL"/>
        </w:rPr>
      </w:pPr>
      <w:r w:rsidRPr="00C52B06">
        <w:rPr>
          <w:rFonts w:cs="Times New Roman"/>
          <w:lang w:eastAsia="pl-PL"/>
        </w:rPr>
        <w:t>1.</w:t>
      </w:r>
      <w:r w:rsidRPr="00C52B06">
        <w:rPr>
          <w:rFonts w:cs="Times New Roman"/>
          <w:lang w:eastAsia="pl-PL"/>
        </w:rPr>
        <w:tab/>
        <w:t>wykonanie robót ziemnych i przygotowanie terenu pod montaż urządzeń,</w:t>
      </w:r>
    </w:p>
    <w:p w14:paraId="5D0231C5" w14:textId="77777777" w:rsidR="00C52B06" w:rsidRPr="00C52B06" w:rsidRDefault="00C52B06" w:rsidP="000A634A">
      <w:pPr>
        <w:widowControl/>
        <w:suppressAutoHyphens w:val="0"/>
        <w:spacing w:after="120" w:line="276" w:lineRule="auto"/>
        <w:ind w:left="426" w:hanging="142"/>
        <w:contextualSpacing/>
        <w:jc w:val="both"/>
        <w:rPr>
          <w:rFonts w:cs="Times New Roman"/>
          <w:lang w:eastAsia="pl-PL"/>
        </w:rPr>
      </w:pPr>
      <w:r w:rsidRPr="00C52B06">
        <w:rPr>
          <w:rFonts w:cs="Times New Roman"/>
          <w:lang w:eastAsia="pl-PL"/>
        </w:rPr>
        <w:t>2.</w:t>
      </w:r>
      <w:r w:rsidRPr="00C52B06">
        <w:rPr>
          <w:rFonts w:cs="Times New Roman"/>
          <w:lang w:eastAsia="pl-PL"/>
        </w:rPr>
        <w:tab/>
        <w:t>wykonanie stref bezpieczeństwa zgodnie z normą PN-EN 1177:2009,</w:t>
      </w:r>
    </w:p>
    <w:p w14:paraId="383C3938" w14:textId="77777777" w:rsidR="00C52B06" w:rsidRPr="00C52B06" w:rsidRDefault="00C52B06" w:rsidP="00C52B06">
      <w:pPr>
        <w:widowControl/>
        <w:suppressAutoHyphens w:val="0"/>
        <w:spacing w:after="120" w:line="276" w:lineRule="auto"/>
        <w:ind w:left="284"/>
        <w:contextualSpacing/>
        <w:jc w:val="both"/>
        <w:rPr>
          <w:rFonts w:cs="Times New Roman"/>
          <w:lang w:eastAsia="pl-PL"/>
        </w:rPr>
      </w:pPr>
      <w:r w:rsidRPr="00C52B06">
        <w:rPr>
          <w:rFonts w:cs="Times New Roman"/>
          <w:lang w:eastAsia="pl-PL"/>
        </w:rPr>
        <w:lastRenderedPageBreak/>
        <w:t>3.</w:t>
      </w:r>
      <w:r w:rsidRPr="00C52B06">
        <w:rPr>
          <w:rFonts w:cs="Times New Roman"/>
          <w:lang w:eastAsia="pl-PL"/>
        </w:rPr>
        <w:tab/>
        <w:t>zakup, dostawę i montaż urządzeń zabawowych zgodnie z zatwierdzoną dokumentacją projektową,</w:t>
      </w:r>
    </w:p>
    <w:p w14:paraId="796BED56" w14:textId="77777777" w:rsidR="00C52B06" w:rsidRPr="00C52B06" w:rsidRDefault="00C52B06" w:rsidP="00C52B06">
      <w:pPr>
        <w:widowControl/>
        <w:suppressAutoHyphens w:val="0"/>
        <w:spacing w:after="120" w:line="276" w:lineRule="auto"/>
        <w:ind w:left="284"/>
        <w:contextualSpacing/>
        <w:jc w:val="both"/>
        <w:rPr>
          <w:rFonts w:cs="Times New Roman"/>
          <w:lang w:eastAsia="pl-PL"/>
        </w:rPr>
      </w:pPr>
      <w:r w:rsidRPr="00C52B06">
        <w:rPr>
          <w:rFonts w:cs="Times New Roman"/>
          <w:lang w:eastAsia="pl-PL"/>
        </w:rPr>
        <w:t>4.</w:t>
      </w:r>
      <w:r w:rsidRPr="00C52B06">
        <w:rPr>
          <w:rFonts w:cs="Times New Roman"/>
          <w:lang w:eastAsia="pl-PL"/>
        </w:rPr>
        <w:tab/>
        <w:t>wykonanie obsługi geodezyjnej inwestycji, w tym wytyczenia oraz pomiarów powykonawczych,</w:t>
      </w:r>
    </w:p>
    <w:p w14:paraId="5BDAFB04" w14:textId="3B981D47" w:rsidR="00C52B06" w:rsidRPr="00C52B06" w:rsidRDefault="00C52B06" w:rsidP="00C52B06">
      <w:pPr>
        <w:widowControl/>
        <w:suppressAutoHyphens w:val="0"/>
        <w:spacing w:after="120" w:line="276" w:lineRule="auto"/>
        <w:ind w:left="284"/>
        <w:contextualSpacing/>
        <w:jc w:val="both"/>
        <w:rPr>
          <w:rFonts w:cs="Times New Roman"/>
          <w:lang w:eastAsia="pl-PL"/>
        </w:rPr>
      </w:pPr>
      <w:r w:rsidRPr="00C52B06">
        <w:rPr>
          <w:rFonts w:cs="Times New Roman"/>
          <w:lang w:eastAsia="pl-PL"/>
        </w:rPr>
        <w:t>5.</w:t>
      </w:r>
      <w:r w:rsidRPr="00C52B06">
        <w:rPr>
          <w:rFonts w:cs="Times New Roman"/>
          <w:lang w:eastAsia="pl-PL"/>
        </w:rPr>
        <w:tab/>
        <w:t>przeprowadzenie kontroli pomontażowej.</w:t>
      </w:r>
    </w:p>
    <w:p w14:paraId="79CB42FA" w14:textId="49F43FA3" w:rsidR="003F63AC" w:rsidRPr="00C52B06" w:rsidRDefault="003F63AC">
      <w:pPr>
        <w:widowControl/>
        <w:numPr>
          <w:ilvl w:val="0"/>
          <w:numId w:val="17"/>
        </w:numPr>
        <w:suppressAutoHyphens w:val="0"/>
        <w:spacing w:after="120" w:line="276" w:lineRule="auto"/>
        <w:ind w:left="284" w:hanging="284"/>
        <w:contextualSpacing/>
        <w:jc w:val="both"/>
        <w:rPr>
          <w:rFonts w:cs="Times New Roman"/>
          <w:b/>
          <w:bCs/>
          <w:lang w:eastAsia="pl-PL"/>
        </w:rPr>
      </w:pPr>
      <w:r w:rsidRPr="00C52B06">
        <w:rPr>
          <w:rFonts w:cs="Times New Roman"/>
          <w:b/>
          <w:bCs/>
          <w:lang w:eastAsia="pl-PL"/>
        </w:rPr>
        <w:t>Materiały do projektowania.</w:t>
      </w:r>
    </w:p>
    <w:p w14:paraId="05D56869" w14:textId="77777777" w:rsidR="003F63AC" w:rsidRPr="003F63AC" w:rsidRDefault="003F63AC">
      <w:pPr>
        <w:widowControl/>
        <w:numPr>
          <w:ilvl w:val="0"/>
          <w:numId w:val="18"/>
        </w:numPr>
        <w:ind w:left="851"/>
        <w:jc w:val="both"/>
        <w:rPr>
          <w:rFonts w:cs="Times New Roman"/>
          <w:lang w:eastAsia="pl-PL"/>
        </w:rPr>
      </w:pPr>
      <w:r w:rsidRPr="003F63AC">
        <w:rPr>
          <w:rFonts w:cs="Times New Roman"/>
          <w:lang w:eastAsia="pl-PL"/>
        </w:rPr>
        <w:t>Zamawiający upoważni Wykonawcę do działania w jego imieniu we wszelkich sprawach związanych ze sporządzanymi opracowaniami.</w:t>
      </w:r>
    </w:p>
    <w:p w14:paraId="671333B9" w14:textId="77777777" w:rsidR="003F63AC" w:rsidRPr="003F63AC" w:rsidRDefault="003F63AC">
      <w:pPr>
        <w:widowControl/>
        <w:numPr>
          <w:ilvl w:val="0"/>
          <w:numId w:val="18"/>
        </w:numPr>
        <w:ind w:left="851"/>
        <w:jc w:val="both"/>
        <w:rPr>
          <w:rFonts w:cs="Times New Roman"/>
          <w:lang w:eastAsia="pl-PL"/>
        </w:rPr>
      </w:pPr>
      <w:r w:rsidRPr="003F63AC">
        <w:rPr>
          <w:rFonts w:cs="Times New Roman"/>
          <w:lang w:eastAsia="pl-PL"/>
        </w:rPr>
        <w:t>Uzyskanie mapy do celów projektowych lub mapy zasadniczej leży po stronie wykonawcy.</w:t>
      </w:r>
    </w:p>
    <w:p w14:paraId="284F1967" w14:textId="1D38602D" w:rsidR="003F63AC" w:rsidRPr="00C52B06" w:rsidRDefault="00C52B06" w:rsidP="00C52B06">
      <w:pPr>
        <w:widowControl/>
        <w:jc w:val="both"/>
        <w:rPr>
          <w:rFonts w:cs="Times New Roman"/>
          <w:b/>
          <w:bCs/>
          <w:lang w:eastAsia="pl-PL"/>
        </w:rPr>
      </w:pPr>
      <w:r w:rsidRPr="00C52B06">
        <w:rPr>
          <w:rFonts w:cs="Times New Roman"/>
          <w:lang w:eastAsia="pl-PL"/>
        </w:rPr>
        <w:t>5.</w:t>
      </w:r>
      <w:r w:rsidRPr="00C52B06">
        <w:rPr>
          <w:rFonts w:cs="Times New Roman"/>
          <w:b/>
          <w:bCs/>
          <w:lang w:eastAsia="pl-PL"/>
        </w:rPr>
        <w:t xml:space="preserve">  </w:t>
      </w:r>
      <w:r w:rsidR="003F63AC" w:rsidRPr="00C52B06">
        <w:rPr>
          <w:rFonts w:cs="Times New Roman"/>
          <w:b/>
          <w:bCs/>
          <w:lang w:eastAsia="pl-PL"/>
        </w:rPr>
        <w:t>Materiały do budowy</w:t>
      </w:r>
    </w:p>
    <w:p w14:paraId="5519F151" w14:textId="0EA5238F" w:rsidR="003F63AC" w:rsidRPr="000A634A" w:rsidRDefault="00C52B06" w:rsidP="000A634A">
      <w:pPr>
        <w:widowControl/>
        <w:spacing w:line="276" w:lineRule="auto"/>
        <w:ind w:left="426"/>
        <w:contextualSpacing/>
        <w:jc w:val="both"/>
        <w:rPr>
          <w:rFonts w:eastAsia="Times New Roman" w:cs="Times New Roman"/>
          <w:kern w:val="0"/>
          <w:lang w:eastAsia="pl-PL" w:bidi="ar-SA"/>
        </w:rPr>
      </w:pPr>
      <w:r>
        <w:rPr>
          <w:rFonts w:eastAsia="Times New Roman" w:cs="Times New Roman"/>
          <w:kern w:val="0"/>
          <w:lang w:eastAsia="pl-PL" w:bidi="ar-SA"/>
        </w:rPr>
        <w:t xml:space="preserve">1.   </w:t>
      </w:r>
      <w:r w:rsidR="000A634A" w:rsidRPr="000A634A">
        <w:rPr>
          <w:rFonts w:eastAsia="Times New Roman" w:cs="Times New Roman"/>
          <w:kern w:val="0"/>
          <w:lang w:eastAsia="pl-PL" w:bidi="ar-SA"/>
        </w:rPr>
        <w:t>Wykonawca zapewnia we własnym zakresie i na własny koszt wszystkie materiały, urządzenia i elementy niezbędne do realizacji Przedmiotu Umowy.</w:t>
      </w:r>
    </w:p>
    <w:p w14:paraId="5F4BA024" w14:textId="1679C01D" w:rsidR="003F63AC" w:rsidRPr="003F63AC" w:rsidRDefault="00C52B06" w:rsidP="00C52B06">
      <w:pPr>
        <w:widowControl/>
        <w:jc w:val="both"/>
        <w:rPr>
          <w:rFonts w:cs="Times New Roman"/>
          <w:b/>
          <w:bCs/>
          <w:lang w:eastAsia="pl-PL"/>
        </w:rPr>
      </w:pPr>
      <w:r w:rsidRPr="00C52B06">
        <w:rPr>
          <w:rFonts w:eastAsia="Times New Roman" w:cs="Times New Roman"/>
          <w:kern w:val="0"/>
          <w:lang w:eastAsia="pl-PL" w:bidi="ar-SA"/>
        </w:rPr>
        <w:t>6.</w:t>
      </w:r>
      <w:r>
        <w:rPr>
          <w:rFonts w:eastAsia="Times New Roman" w:cs="Times New Roman"/>
          <w:b/>
          <w:bCs/>
          <w:kern w:val="0"/>
          <w:lang w:eastAsia="pl-PL" w:bidi="ar-SA"/>
        </w:rPr>
        <w:t xml:space="preserve">  </w:t>
      </w:r>
      <w:r w:rsidR="003F63AC" w:rsidRPr="003F63AC">
        <w:rPr>
          <w:rFonts w:eastAsia="Times New Roman" w:cs="Times New Roman"/>
          <w:b/>
          <w:bCs/>
          <w:kern w:val="0"/>
          <w:lang w:eastAsia="pl-PL" w:bidi="ar-SA"/>
        </w:rPr>
        <w:t>Uwarunkowania prawne</w:t>
      </w:r>
    </w:p>
    <w:p w14:paraId="734B7E9C" w14:textId="77777777" w:rsidR="003F63AC" w:rsidRPr="003F63AC" w:rsidRDefault="003F63AC" w:rsidP="003F63AC">
      <w:pPr>
        <w:widowControl/>
        <w:spacing w:line="276" w:lineRule="auto"/>
        <w:ind w:firstLine="426"/>
        <w:contextualSpacing/>
        <w:jc w:val="both"/>
        <w:rPr>
          <w:rFonts w:eastAsia="Times New Roman" w:cs="Times New Roman"/>
          <w:kern w:val="0"/>
          <w:lang w:eastAsia="pl-PL" w:bidi="ar-SA"/>
        </w:rPr>
      </w:pPr>
      <w:r w:rsidRPr="003F63AC">
        <w:rPr>
          <w:rFonts w:eastAsia="Times New Roman" w:cs="Times New Roman"/>
          <w:kern w:val="0"/>
          <w:lang w:eastAsia="pl-PL" w:bidi="ar-SA"/>
        </w:rPr>
        <w:t>Przedmiot umowy należy wykonać zgodnie i w szczególności z:</w:t>
      </w:r>
    </w:p>
    <w:p w14:paraId="32451857" w14:textId="77777777" w:rsidR="003F63AC" w:rsidRPr="003F63AC" w:rsidRDefault="003F63AC">
      <w:pPr>
        <w:widowControl/>
        <w:numPr>
          <w:ilvl w:val="0"/>
          <w:numId w:val="19"/>
        </w:numPr>
        <w:spacing w:line="276" w:lineRule="auto"/>
        <w:ind w:left="851"/>
        <w:contextualSpacing/>
        <w:jc w:val="both"/>
        <w:rPr>
          <w:rFonts w:eastAsia="Times New Roman" w:cs="Times New Roman"/>
          <w:kern w:val="0"/>
          <w:lang w:eastAsia="pl-PL" w:bidi="ar-SA"/>
        </w:rPr>
      </w:pPr>
      <w:r w:rsidRPr="003F63AC">
        <w:rPr>
          <w:rFonts w:eastAsia="Times New Roman" w:cs="Times New Roman"/>
          <w:kern w:val="0"/>
          <w:lang w:eastAsia="pl-PL" w:bidi="ar-SA"/>
        </w:rPr>
        <w:t>ustawą z dnia 7 lipca 1994 r. – Prawo budowlane (t.j. Dz.U. 2025 poz. 418 z późn. zm.),</w:t>
      </w:r>
    </w:p>
    <w:p w14:paraId="1FC38A37" w14:textId="77777777" w:rsidR="003F63AC" w:rsidRPr="003F63AC" w:rsidRDefault="003F63AC">
      <w:pPr>
        <w:widowControl/>
        <w:numPr>
          <w:ilvl w:val="0"/>
          <w:numId w:val="19"/>
        </w:numPr>
        <w:spacing w:line="276" w:lineRule="auto"/>
        <w:ind w:left="851"/>
        <w:contextualSpacing/>
        <w:jc w:val="both"/>
        <w:rPr>
          <w:rFonts w:eastAsia="Times New Roman" w:cs="Times New Roman"/>
          <w:kern w:val="0"/>
          <w:lang w:eastAsia="pl-PL" w:bidi="ar-SA"/>
        </w:rPr>
      </w:pPr>
      <w:r w:rsidRPr="003F63AC">
        <w:rPr>
          <w:rFonts w:eastAsia="Times New Roman" w:cs="Times New Roman"/>
          <w:kern w:val="0"/>
          <w:lang w:eastAsia="pl-PL" w:bidi="ar-SA"/>
        </w:rPr>
        <w:t>ustawą z dnia 16 kwietnia 2004 r. o ochronie przyrody (t.j. Dz.U. z późn. zm.),</w:t>
      </w:r>
    </w:p>
    <w:p w14:paraId="2B9A13D5" w14:textId="77777777" w:rsidR="003F63AC" w:rsidRPr="003F63AC" w:rsidRDefault="003F63AC">
      <w:pPr>
        <w:widowControl/>
        <w:numPr>
          <w:ilvl w:val="0"/>
          <w:numId w:val="19"/>
        </w:numPr>
        <w:spacing w:line="276" w:lineRule="auto"/>
        <w:ind w:left="851"/>
        <w:contextualSpacing/>
        <w:jc w:val="both"/>
        <w:rPr>
          <w:rFonts w:eastAsia="Times New Roman" w:cs="Times New Roman"/>
          <w:kern w:val="0"/>
          <w:lang w:eastAsia="pl-PL" w:bidi="ar-SA"/>
        </w:rPr>
      </w:pPr>
      <w:r w:rsidRPr="003F63AC">
        <w:rPr>
          <w:rFonts w:eastAsia="Times New Roman" w:cs="Times New Roman"/>
          <w:kern w:val="0"/>
          <w:lang w:eastAsia="pl-PL" w:bidi="ar-SA"/>
        </w:rPr>
        <w:t>rozporządzeniem Ministra Rozwoju z dnia 11 września 2020 r. w sprawie szczegółowego zakresu i formy projektu budowlanego (t.j. Dz.U. 2022 poz. 1679 z późn. zm.),</w:t>
      </w:r>
    </w:p>
    <w:p w14:paraId="50F7A087" w14:textId="77777777" w:rsidR="003F63AC" w:rsidRPr="003F63AC" w:rsidRDefault="003F63AC">
      <w:pPr>
        <w:widowControl/>
        <w:numPr>
          <w:ilvl w:val="0"/>
          <w:numId w:val="19"/>
        </w:numPr>
        <w:spacing w:line="276" w:lineRule="auto"/>
        <w:ind w:left="851"/>
        <w:contextualSpacing/>
        <w:jc w:val="both"/>
        <w:rPr>
          <w:rFonts w:eastAsia="Times New Roman" w:cs="Times New Roman"/>
          <w:kern w:val="0"/>
          <w:lang w:eastAsia="pl-PL" w:bidi="ar-SA"/>
        </w:rPr>
      </w:pPr>
      <w:r w:rsidRPr="003F63AC">
        <w:rPr>
          <w:rFonts w:eastAsia="Times New Roman" w:cs="Times New Roman"/>
          <w:kern w:val="0"/>
          <w:lang w:eastAsia="pl-PL" w:bidi="ar-SA"/>
        </w:rPr>
        <w:t>rozporządzeniem Ministra Rozwoju i Technologii z dnia 20 grudnia 2021 r. w sprawie szczegółowego zakresu i formy dokumentacji projektowej, specyfikacji technicznych wykonania i odbioru robót budowlanych oraz programu funkcjonalno-użytkowego (Dz.U. 2021 poz. 2454 z późn. zm.),</w:t>
      </w:r>
    </w:p>
    <w:p w14:paraId="46D64631" w14:textId="77777777" w:rsidR="003F63AC" w:rsidRPr="003F63AC" w:rsidRDefault="003F63AC">
      <w:pPr>
        <w:widowControl/>
        <w:numPr>
          <w:ilvl w:val="0"/>
          <w:numId w:val="19"/>
        </w:numPr>
        <w:spacing w:line="276" w:lineRule="auto"/>
        <w:ind w:left="851"/>
        <w:contextualSpacing/>
        <w:jc w:val="both"/>
        <w:rPr>
          <w:rFonts w:eastAsia="Times New Roman" w:cs="Times New Roman"/>
          <w:kern w:val="0"/>
          <w:lang w:eastAsia="pl-PL" w:bidi="ar-SA"/>
        </w:rPr>
      </w:pPr>
      <w:r w:rsidRPr="003F63AC">
        <w:rPr>
          <w:rFonts w:eastAsia="Times New Roman" w:cs="Times New Roman"/>
          <w:kern w:val="0"/>
          <w:lang w:eastAsia="pl-PL" w:bidi="ar-SA"/>
        </w:rPr>
        <w:t xml:space="preserve"> rozporządzeniem Ministra Infrastruktury z dnia 12 kwietnia 2002 r. w sprawie warunków technicznych, jakim powinny odpowiadać budynki i ich usytuowanie (t.j. Dz.U. 2022 poz. 1225 z późn. zm.).</w:t>
      </w:r>
    </w:p>
    <w:p w14:paraId="7049F876" w14:textId="77777777" w:rsidR="00102F1E" w:rsidRDefault="00102F1E" w:rsidP="00102F1E">
      <w:pPr>
        <w:pStyle w:val="Akapitzlist"/>
        <w:tabs>
          <w:tab w:val="left" w:pos="1091"/>
          <w:tab w:val="right" w:pos="9072"/>
        </w:tabs>
        <w:suppressAutoHyphens w:val="0"/>
        <w:jc w:val="both"/>
        <w:rPr>
          <w:lang w:eastAsia="pl-PL"/>
        </w:rPr>
      </w:pPr>
    </w:p>
    <w:p w14:paraId="115D73F4" w14:textId="4817D7DF" w:rsidR="00436A5D" w:rsidRPr="00C12DA6" w:rsidRDefault="005B6D19" w:rsidP="005B6D19">
      <w:pPr>
        <w:spacing w:line="276" w:lineRule="auto"/>
        <w:jc w:val="center"/>
        <w:rPr>
          <w:lang w:eastAsia="pl-PL"/>
        </w:rPr>
      </w:pPr>
      <w:r w:rsidRPr="00884372">
        <w:rPr>
          <w:rFonts w:cs="Times New Roman"/>
          <w:b/>
        </w:rPr>
        <w:t>§</w:t>
      </w:r>
      <w:r>
        <w:rPr>
          <w:rFonts w:cs="Times New Roman"/>
          <w:b/>
        </w:rPr>
        <w:t>2</w:t>
      </w:r>
    </w:p>
    <w:p w14:paraId="635E5D03" w14:textId="77777777" w:rsidR="00F4582D" w:rsidRDefault="00F4582D" w:rsidP="000713E5">
      <w:pPr>
        <w:spacing w:line="276" w:lineRule="auto"/>
        <w:jc w:val="center"/>
        <w:rPr>
          <w:rFonts w:cs="Times New Roman"/>
          <w:b/>
        </w:rPr>
      </w:pPr>
      <w:r w:rsidRPr="00884372">
        <w:rPr>
          <w:rFonts w:cs="Times New Roman"/>
          <w:b/>
        </w:rPr>
        <w:t xml:space="preserve">Prawa autorskie </w:t>
      </w:r>
    </w:p>
    <w:p w14:paraId="7B09F611" w14:textId="77777777" w:rsidR="00DB6A5E" w:rsidRPr="00884372" w:rsidRDefault="00DB6A5E" w:rsidP="000713E5">
      <w:pPr>
        <w:spacing w:line="276" w:lineRule="auto"/>
        <w:jc w:val="center"/>
        <w:rPr>
          <w:rFonts w:cs="Times New Roman"/>
          <w:b/>
        </w:rPr>
      </w:pPr>
    </w:p>
    <w:p w14:paraId="3C3ABE08" w14:textId="62C48921" w:rsidR="00DB6A5E" w:rsidRDefault="00DB6A5E" w:rsidP="00DB6A5E">
      <w:pPr>
        <w:pStyle w:val="Tekstpodstawowy21"/>
        <w:widowControl/>
        <w:tabs>
          <w:tab w:val="left" w:pos="284"/>
        </w:tabs>
        <w:spacing w:line="276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="00972919">
        <w:rPr>
          <w:rFonts w:ascii="Times New Roman" w:hAnsi="Times New Roman" w:cs="Times New Roman"/>
        </w:rPr>
        <w:t xml:space="preserve"> </w:t>
      </w:r>
      <w:r w:rsidR="00F4582D" w:rsidRPr="00884372">
        <w:rPr>
          <w:rFonts w:ascii="Times New Roman" w:hAnsi="Times New Roman" w:cs="Times New Roman"/>
        </w:rPr>
        <w:t xml:space="preserve">Wykonawca oświadcza, że jest właścicielem majątkowych praw autorskich do utworów wchodzących </w:t>
      </w:r>
    </w:p>
    <w:p w14:paraId="36233733" w14:textId="2157B155" w:rsidR="00F4582D" w:rsidRPr="00884372" w:rsidRDefault="00F4582D" w:rsidP="00972919">
      <w:pPr>
        <w:pStyle w:val="Tekstpodstawowy21"/>
        <w:widowControl/>
        <w:tabs>
          <w:tab w:val="left" w:pos="284"/>
        </w:tabs>
        <w:spacing w:line="276" w:lineRule="auto"/>
        <w:ind w:firstLine="4"/>
        <w:jc w:val="left"/>
        <w:rPr>
          <w:rFonts w:ascii="Times New Roman" w:hAnsi="Times New Roman" w:cs="Times New Roman"/>
        </w:rPr>
      </w:pPr>
      <w:r w:rsidRPr="00884372">
        <w:rPr>
          <w:rFonts w:ascii="Times New Roman" w:hAnsi="Times New Roman" w:cs="Times New Roman"/>
        </w:rPr>
        <w:t xml:space="preserve">w skład przedmiotu umowy, a jego prawa nie zostały w żaden sposób </w:t>
      </w:r>
      <w:proofErr w:type="gramStart"/>
      <w:r w:rsidRPr="00884372">
        <w:rPr>
          <w:rFonts w:ascii="Times New Roman" w:hAnsi="Times New Roman" w:cs="Times New Roman"/>
        </w:rPr>
        <w:t>obciążone,</w:t>
      </w:r>
      <w:proofErr w:type="gramEnd"/>
      <w:r w:rsidRPr="00884372">
        <w:rPr>
          <w:rFonts w:ascii="Times New Roman" w:hAnsi="Times New Roman" w:cs="Times New Roman"/>
        </w:rPr>
        <w:t xml:space="preserve"> ani ograniczone.</w:t>
      </w:r>
    </w:p>
    <w:p w14:paraId="000963B7" w14:textId="0F75EAF6" w:rsidR="00F4582D" w:rsidRPr="00884372" w:rsidRDefault="00F4582D" w:rsidP="000713E5">
      <w:pPr>
        <w:pStyle w:val="Tekstpodstawowy21"/>
        <w:widowControl/>
        <w:spacing w:line="276" w:lineRule="auto"/>
        <w:ind w:left="284" w:hanging="568"/>
        <w:rPr>
          <w:rFonts w:ascii="Times New Roman" w:hAnsi="Times New Roman" w:cs="Times New Roman"/>
        </w:rPr>
      </w:pPr>
      <w:r w:rsidRPr="00884372">
        <w:rPr>
          <w:rFonts w:ascii="Times New Roman" w:hAnsi="Times New Roman" w:cs="Times New Roman"/>
        </w:rPr>
        <w:t xml:space="preserve">    </w:t>
      </w:r>
      <w:r w:rsidR="00DB6A5E">
        <w:rPr>
          <w:rFonts w:ascii="Times New Roman" w:hAnsi="Times New Roman" w:cs="Times New Roman"/>
        </w:rPr>
        <w:t xml:space="preserve"> </w:t>
      </w:r>
      <w:r w:rsidRPr="00884372">
        <w:rPr>
          <w:rFonts w:ascii="Times New Roman" w:hAnsi="Times New Roman" w:cs="Times New Roman"/>
        </w:rPr>
        <w:t>2. Strony zgodnie postanawiają, że mocą niniejszej umowy</w:t>
      </w:r>
      <w:r w:rsidR="005E2EC5" w:rsidRPr="00884372">
        <w:rPr>
          <w:rFonts w:ascii="Times New Roman" w:hAnsi="Times New Roman" w:cs="Times New Roman"/>
        </w:rPr>
        <w:t xml:space="preserve">, w ramach wynagrodzenia za przedmiot umowy </w:t>
      </w:r>
      <w:r w:rsidRPr="00884372">
        <w:rPr>
          <w:rFonts w:ascii="Times New Roman" w:hAnsi="Times New Roman" w:cs="Times New Roman"/>
        </w:rPr>
        <w:t xml:space="preserve"> Wykonawca przenosi na </w:t>
      </w:r>
      <w:r w:rsidR="00762D14" w:rsidRPr="00884372">
        <w:rPr>
          <w:rFonts w:ascii="Times New Roman" w:hAnsi="Times New Roman" w:cs="Times New Roman"/>
        </w:rPr>
        <w:t>rzecz Zamawiającego</w:t>
      </w:r>
      <w:r w:rsidRPr="00884372">
        <w:rPr>
          <w:rFonts w:ascii="Times New Roman" w:hAnsi="Times New Roman" w:cs="Times New Roman"/>
        </w:rPr>
        <w:t xml:space="preserve"> całość przysługujących mu auto</w:t>
      </w:r>
      <w:r w:rsidR="005E2EC5" w:rsidRPr="00884372">
        <w:rPr>
          <w:rFonts w:ascii="Times New Roman" w:hAnsi="Times New Roman" w:cs="Times New Roman"/>
        </w:rPr>
        <w:t xml:space="preserve">rskich praw majątkowych łącznie </w:t>
      </w:r>
      <w:r w:rsidRPr="00884372">
        <w:rPr>
          <w:rFonts w:ascii="Times New Roman" w:hAnsi="Times New Roman" w:cs="Times New Roman"/>
        </w:rPr>
        <w:t>z wyłącznym prawem do udzielania zezwoleń na wykonywanie zależnego prawa autorskiego, do nieograniczonego w czasie i przestrze</w:t>
      </w:r>
      <w:r w:rsidR="007104F8" w:rsidRPr="00884372">
        <w:rPr>
          <w:rFonts w:ascii="Times New Roman" w:hAnsi="Times New Roman" w:cs="Times New Roman"/>
        </w:rPr>
        <w:t xml:space="preserve">ni korzystania i rozporządzania </w:t>
      </w:r>
      <w:r w:rsidRPr="00884372">
        <w:rPr>
          <w:rFonts w:ascii="Times New Roman" w:hAnsi="Times New Roman" w:cs="Times New Roman"/>
        </w:rPr>
        <w:t xml:space="preserve">w kraju i zagranicą w całości, w częściach i w </w:t>
      </w:r>
      <w:r w:rsidR="00762D14" w:rsidRPr="00884372">
        <w:rPr>
          <w:rFonts w:ascii="Times New Roman" w:hAnsi="Times New Roman" w:cs="Times New Roman"/>
        </w:rPr>
        <w:t>fragmentach bez</w:t>
      </w:r>
      <w:r w:rsidRPr="00884372">
        <w:rPr>
          <w:rFonts w:ascii="Times New Roman" w:hAnsi="Times New Roman" w:cs="Times New Roman"/>
        </w:rPr>
        <w:t xml:space="preserve"> </w:t>
      </w:r>
      <w:r w:rsidR="00762D14" w:rsidRPr="00884372">
        <w:rPr>
          <w:rFonts w:ascii="Times New Roman" w:hAnsi="Times New Roman" w:cs="Times New Roman"/>
        </w:rPr>
        <w:t>ograniczenia, co</w:t>
      </w:r>
      <w:r w:rsidRPr="00884372">
        <w:rPr>
          <w:rFonts w:ascii="Times New Roman" w:hAnsi="Times New Roman" w:cs="Times New Roman"/>
        </w:rPr>
        <w:t xml:space="preserve"> do liczby </w:t>
      </w:r>
      <w:r w:rsidR="00762D14" w:rsidRPr="00884372">
        <w:rPr>
          <w:rFonts w:ascii="Times New Roman" w:hAnsi="Times New Roman" w:cs="Times New Roman"/>
        </w:rPr>
        <w:t>egzemplarzy, do</w:t>
      </w:r>
      <w:r w:rsidRPr="00884372">
        <w:rPr>
          <w:rFonts w:ascii="Times New Roman" w:hAnsi="Times New Roman" w:cs="Times New Roman"/>
        </w:rPr>
        <w:t xml:space="preserve"> wszystkich utworów, które składają się na przedmiot umowy opisany w § 1, na następujących polach eksploatacji:</w:t>
      </w:r>
    </w:p>
    <w:p w14:paraId="03432233" w14:textId="7F39BDD8" w:rsidR="00F4582D" w:rsidRPr="00884372" w:rsidRDefault="00046876" w:rsidP="00046876">
      <w:pPr>
        <w:pStyle w:val="Tekstpodstawowy"/>
        <w:widowControl/>
        <w:numPr>
          <w:ilvl w:val="0"/>
          <w:numId w:val="1"/>
        </w:numPr>
        <w:tabs>
          <w:tab w:val="clear" w:pos="360"/>
          <w:tab w:val="left" w:pos="-141"/>
        </w:tabs>
        <w:spacing w:after="0" w:line="276" w:lineRule="auto"/>
        <w:ind w:left="426" w:hanging="426"/>
        <w:jc w:val="both"/>
        <w:rPr>
          <w:rFonts w:cs="Times New Roman"/>
        </w:rPr>
      </w:pPr>
      <w:r>
        <w:rPr>
          <w:rFonts w:cs="Times New Roman"/>
        </w:rPr>
        <w:t>u</w:t>
      </w:r>
      <w:r w:rsidR="00F4582D" w:rsidRPr="00884372">
        <w:rPr>
          <w:rFonts w:cs="Times New Roman"/>
        </w:rPr>
        <w:t>dostępnianie innym podmiotom i przechowywanie niezależnie od formatu, systemu</w:t>
      </w:r>
      <w:r w:rsidR="000D4824">
        <w:rPr>
          <w:rFonts w:cs="Times New Roman"/>
        </w:rPr>
        <w:t xml:space="preserve"> </w:t>
      </w:r>
      <w:r w:rsidR="00F4582D" w:rsidRPr="00884372">
        <w:rPr>
          <w:rFonts w:cs="Times New Roman"/>
        </w:rPr>
        <w:t>lub standardu,</w:t>
      </w:r>
    </w:p>
    <w:p w14:paraId="4183B347" w14:textId="77777777" w:rsidR="00F4582D" w:rsidRPr="00884372" w:rsidRDefault="00F4582D" w:rsidP="00046876">
      <w:pPr>
        <w:pStyle w:val="Tekstpodstawowy"/>
        <w:widowControl/>
        <w:numPr>
          <w:ilvl w:val="0"/>
          <w:numId w:val="1"/>
        </w:numPr>
        <w:tabs>
          <w:tab w:val="clear" w:pos="360"/>
          <w:tab w:val="left" w:pos="-141"/>
        </w:tabs>
        <w:spacing w:after="0" w:line="276" w:lineRule="auto"/>
        <w:ind w:left="426" w:hanging="426"/>
        <w:jc w:val="both"/>
        <w:rPr>
          <w:rFonts w:cs="Times New Roman"/>
        </w:rPr>
      </w:pPr>
      <w:r w:rsidRPr="00884372">
        <w:rPr>
          <w:rFonts w:cs="Times New Roman"/>
        </w:rPr>
        <w:t xml:space="preserve"> trwałe lub czasowe utrwalanie lub </w:t>
      </w:r>
      <w:r w:rsidR="00762D14" w:rsidRPr="00884372">
        <w:rPr>
          <w:rFonts w:cs="Times New Roman"/>
        </w:rPr>
        <w:t>zwielokrotnianie jakimikolwiek</w:t>
      </w:r>
      <w:r w:rsidR="007104F8" w:rsidRPr="00884372">
        <w:rPr>
          <w:rFonts w:cs="Times New Roman"/>
        </w:rPr>
        <w:t xml:space="preserve"> środkami </w:t>
      </w:r>
      <w:r w:rsidRPr="00884372">
        <w:rPr>
          <w:rFonts w:cs="Times New Roman"/>
        </w:rPr>
        <w:t>i w jakiejkolwiek formie, niezależnie od formatu i techniki, systemu lub standardu</w:t>
      </w:r>
      <w:r w:rsidR="00762D14" w:rsidRPr="00884372">
        <w:rPr>
          <w:rFonts w:cs="Times New Roman"/>
        </w:rPr>
        <w:t>, w</w:t>
      </w:r>
      <w:r w:rsidRPr="00884372">
        <w:rPr>
          <w:rFonts w:cs="Times New Roman"/>
        </w:rPr>
        <w:t xml:space="preserve"> tym wprowadzanie do pamięci komputera oraz trwałe lub czasowe utrwalanie</w:t>
      </w:r>
      <w:r w:rsidR="00D74276" w:rsidRPr="00884372">
        <w:rPr>
          <w:rFonts w:cs="Times New Roman"/>
        </w:rPr>
        <w:t xml:space="preserve"> </w:t>
      </w:r>
      <w:r w:rsidRPr="00884372">
        <w:rPr>
          <w:rFonts w:cs="Times New Roman"/>
        </w:rPr>
        <w:t>lub zwielokrotnianie takich zapisów, włączając w to sporządzanie ich kopii oraz dowolne korzystanie i rozporządzanie tymi kopiami,</w:t>
      </w:r>
    </w:p>
    <w:p w14:paraId="74818D7D" w14:textId="77777777" w:rsidR="00F4582D" w:rsidRPr="00884372" w:rsidRDefault="00F4582D" w:rsidP="00046876">
      <w:pPr>
        <w:pStyle w:val="Tekstpodstawowy"/>
        <w:widowControl/>
        <w:numPr>
          <w:ilvl w:val="0"/>
          <w:numId w:val="1"/>
        </w:numPr>
        <w:tabs>
          <w:tab w:val="clear" w:pos="360"/>
          <w:tab w:val="left" w:pos="-141"/>
        </w:tabs>
        <w:spacing w:after="0" w:line="276" w:lineRule="auto"/>
        <w:ind w:left="426" w:hanging="426"/>
        <w:jc w:val="both"/>
        <w:rPr>
          <w:rFonts w:cs="Times New Roman"/>
        </w:rPr>
      </w:pPr>
      <w:r w:rsidRPr="00884372">
        <w:rPr>
          <w:rFonts w:cs="Times New Roman"/>
        </w:rPr>
        <w:t>zwielokrotnianie przez wytwarzanie dowo</w:t>
      </w:r>
      <w:r w:rsidR="007104F8" w:rsidRPr="00884372">
        <w:rPr>
          <w:rFonts w:cs="Times New Roman"/>
        </w:rPr>
        <w:t xml:space="preserve">lną techniką egzemplarzy utworu </w:t>
      </w:r>
      <w:r w:rsidRPr="00884372">
        <w:rPr>
          <w:rFonts w:cs="Times New Roman"/>
        </w:rPr>
        <w:t xml:space="preserve">bez </w:t>
      </w:r>
      <w:r w:rsidR="00762D14" w:rsidRPr="00884372">
        <w:rPr>
          <w:rFonts w:cs="Times New Roman"/>
        </w:rPr>
        <w:t>ograniczeń, co</w:t>
      </w:r>
      <w:r w:rsidRPr="00884372">
        <w:rPr>
          <w:rFonts w:cs="Times New Roman"/>
        </w:rPr>
        <w:t xml:space="preserve"> do wielkości nakładu,</w:t>
      </w:r>
    </w:p>
    <w:p w14:paraId="291DF537" w14:textId="77777777" w:rsidR="00F4582D" w:rsidRPr="00884372" w:rsidRDefault="00F4582D" w:rsidP="00046876">
      <w:pPr>
        <w:pStyle w:val="Tekstpodstawowy"/>
        <w:widowControl/>
        <w:numPr>
          <w:ilvl w:val="0"/>
          <w:numId w:val="1"/>
        </w:numPr>
        <w:tabs>
          <w:tab w:val="clear" w:pos="360"/>
          <w:tab w:val="left" w:pos="-141"/>
        </w:tabs>
        <w:spacing w:after="0" w:line="276" w:lineRule="auto"/>
        <w:ind w:left="426" w:hanging="426"/>
        <w:jc w:val="both"/>
        <w:rPr>
          <w:rFonts w:cs="Times New Roman"/>
        </w:rPr>
      </w:pPr>
      <w:r w:rsidRPr="00884372">
        <w:rPr>
          <w:rFonts w:cs="Times New Roman"/>
        </w:rPr>
        <w:t xml:space="preserve"> wprowadzanie do obrotu, użyczanie, najem oryginału i egzemplarzy utworu,</w:t>
      </w:r>
    </w:p>
    <w:p w14:paraId="7D54FBBE" w14:textId="77777777" w:rsidR="00F4582D" w:rsidRPr="00884372" w:rsidRDefault="00F4582D" w:rsidP="00046876">
      <w:pPr>
        <w:pStyle w:val="Tekstpodstawowy"/>
        <w:widowControl/>
        <w:numPr>
          <w:ilvl w:val="0"/>
          <w:numId w:val="1"/>
        </w:numPr>
        <w:tabs>
          <w:tab w:val="clear" w:pos="360"/>
          <w:tab w:val="left" w:pos="-141"/>
        </w:tabs>
        <w:spacing w:after="0" w:line="276" w:lineRule="auto"/>
        <w:ind w:left="426" w:hanging="426"/>
        <w:jc w:val="both"/>
        <w:rPr>
          <w:rFonts w:cs="Times New Roman"/>
        </w:rPr>
      </w:pPr>
      <w:r w:rsidRPr="00884372">
        <w:rPr>
          <w:rFonts w:cs="Times New Roman"/>
        </w:rPr>
        <w:t xml:space="preserve"> tworzenie nowych wersji i adaptacji (tłumaczenie, przystosowanie, zmianę układu</w:t>
      </w:r>
      <w:r w:rsidR="00D74276" w:rsidRPr="00884372">
        <w:rPr>
          <w:rFonts w:cs="Times New Roman"/>
        </w:rPr>
        <w:t xml:space="preserve"> </w:t>
      </w:r>
      <w:r w:rsidRPr="00884372">
        <w:rPr>
          <w:rFonts w:cs="Times New Roman"/>
        </w:rPr>
        <w:t>lub jakiekolwiek inne zmiany),</w:t>
      </w:r>
    </w:p>
    <w:p w14:paraId="404AB424" w14:textId="77777777" w:rsidR="00F4582D" w:rsidRPr="00884372" w:rsidRDefault="00F4582D" w:rsidP="00046876">
      <w:pPr>
        <w:pStyle w:val="Tekstpodstawowy"/>
        <w:widowControl/>
        <w:numPr>
          <w:ilvl w:val="0"/>
          <w:numId w:val="1"/>
        </w:numPr>
        <w:tabs>
          <w:tab w:val="clear" w:pos="360"/>
          <w:tab w:val="left" w:pos="-141"/>
        </w:tabs>
        <w:spacing w:after="0" w:line="276" w:lineRule="auto"/>
        <w:ind w:left="426" w:hanging="426"/>
        <w:jc w:val="both"/>
        <w:rPr>
          <w:rFonts w:cs="Times New Roman"/>
        </w:rPr>
      </w:pPr>
      <w:r w:rsidRPr="00884372">
        <w:rPr>
          <w:rFonts w:cs="Times New Roman"/>
        </w:rPr>
        <w:t>kompilację z innymi utworami na jednym nośniku, zwielokrotnianie dowolną techniką</w:t>
      </w:r>
      <w:r w:rsidR="000D4824">
        <w:rPr>
          <w:rFonts w:cs="Times New Roman"/>
        </w:rPr>
        <w:t xml:space="preserve">                                 </w:t>
      </w:r>
      <w:r w:rsidRPr="00884372">
        <w:rPr>
          <w:rFonts w:cs="Times New Roman"/>
        </w:rPr>
        <w:t xml:space="preserve">i wprowadzanie go do obrotu, </w:t>
      </w:r>
    </w:p>
    <w:p w14:paraId="0CED9655" w14:textId="77777777" w:rsidR="00F4582D" w:rsidRPr="00884372" w:rsidRDefault="00F4582D" w:rsidP="00046876">
      <w:pPr>
        <w:pStyle w:val="Tekstpodstawowy"/>
        <w:widowControl/>
        <w:numPr>
          <w:ilvl w:val="0"/>
          <w:numId w:val="1"/>
        </w:numPr>
        <w:tabs>
          <w:tab w:val="clear" w:pos="360"/>
          <w:tab w:val="left" w:pos="-141"/>
        </w:tabs>
        <w:spacing w:after="0" w:line="276" w:lineRule="auto"/>
        <w:ind w:left="426" w:hanging="426"/>
        <w:jc w:val="both"/>
        <w:rPr>
          <w:rFonts w:cs="Times New Roman"/>
        </w:rPr>
      </w:pPr>
      <w:r w:rsidRPr="00884372">
        <w:rPr>
          <w:rFonts w:cs="Times New Roman"/>
        </w:rPr>
        <w:lastRenderedPageBreak/>
        <w:t xml:space="preserve"> publiczne rozpowszechnianie, w szczególności udostępnianie w ten sposób, aby każdy mógł mieć do niego dostęp w miejscu i czasie przez siebie wybranym</w:t>
      </w:r>
      <w:r w:rsidR="00762D14" w:rsidRPr="00884372">
        <w:rPr>
          <w:rFonts w:cs="Times New Roman"/>
        </w:rPr>
        <w:t>, w</w:t>
      </w:r>
      <w:r w:rsidRPr="00884372">
        <w:rPr>
          <w:rFonts w:cs="Times New Roman"/>
        </w:rPr>
        <w:t xml:space="preserve"> szczególności elektroniczne udostępnianie na żądanie,</w:t>
      </w:r>
    </w:p>
    <w:p w14:paraId="11ACF8C6" w14:textId="77777777" w:rsidR="00F4582D" w:rsidRPr="00884372" w:rsidRDefault="00F4582D" w:rsidP="00046876">
      <w:pPr>
        <w:pStyle w:val="Tekstpodstawowy"/>
        <w:widowControl/>
        <w:numPr>
          <w:ilvl w:val="0"/>
          <w:numId w:val="1"/>
        </w:numPr>
        <w:tabs>
          <w:tab w:val="clear" w:pos="360"/>
          <w:tab w:val="left" w:pos="-141"/>
        </w:tabs>
        <w:spacing w:after="0" w:line="276" w:lineRule="auto"/>
        <w:ind w:left="426" w:hanging="426"/>
        <w:jc w:val="both"/>
        <w:rPr>
          <w:rFonts w:cs="Times New Roman"/>
        </w:rPr>
      </w:pPr>
      <w:r w:rsidRPr="00884372">
        <w:rPr>
          <w:rFonts w:cs="Times New Roman"/>
        </w:rPr>
        <w:t>publiczne udostępnianie w tym w formie elektronicznej,</w:t>
      </w:r>
    </w:p>
    <w:p w14:paraId="33D078C1" w14:textId="77777777" w:rsidR="00F4582D" w:rsidRPr="00884372" w:rsidRDefault="00F4582D" w:rsidP="00046876">
      <w:pPr>
        <w:pStyle w:val="Tekstpodstawowy"/>
        <w:widowControl/>
        <w:numPr>
          <w:ilvl w:val="0"/>
          <w:numId w:val="1"/>
        </w:numPr>
        <w:tabs>
          <w:tab w:val="clear" w:pos="360"/>
          <w:tab w:val="left" w:pos="-141"/>
        </w:tabs>
        <w:spacing w:after="0" w:line="276" w:lineRule="auto"/>
        <w:ind w:left="426" w:hanging="426"/>
        <w:jc w:val="both"/>
        <w:rPr>
          <w:rFonts w:cs="Times New Roman"/>
        </w:rPr>
      </w:pPr>
      <w:r w:rsidRPr="00884372">
        <w:rPr>
          <w:rFonts w:cs="Times New Roman"/>
        </w:rPr>
        <w:t>wprowadzanie do pamięci komputera oraz rozpowszechnianie w sieciach komputerowych (Internet) oraz w sieciach zamkniętych,</w:t>
      </w:r>
    </w:p>
    <w:p w14:paraId="5FB56020" w14:textId="77777777" w:rsidR="00F4582D" w:rsidRPr="00884372" w:rsidRDefault="00F4582D" w:rsidP="00046876">
      <w:pPr>
        <w:pStyle w:val="Tekstpodstawowy"/>
        <w:widowControl/>
        <w:numPr>
          <w:ilvl w:val="0"/>
          <w:numId w:val="1"/>
        </w:numPr>
        <w:tabs>
          <w:tab w:val="clear" w:pos="360"/>
          <w:tab w:val="left" w:pos="-141"/>
        </w:tabs>
        <w:spacing w:after="0" w:line="276" w:lineRule="auto"/>
        <w:ind w:left="426" w:hanging="426"/>
        <w:jc w:val="both"/>
        <w:rPr>
          <w:rFonts w:cs="Times New Roman"/>
        </w:rPr>
      </w:pPr>
      <w:r w:rsidRPr="00884372">
        <w:rPr>
          <w:rFonts w:cs="Times New Roman"/>
        </w:rPr>
        <w:t xml:space="preserve">tworzenie opracowań i </w:t>
      </w:r>
      <w:r w:rsidR="00762D14" w:rsidRPr="00884372">
        <w:rPr>
          <w:rFonts w:cs="Times New Roman"/>
        </w:rPr>
        <w:t>przeróbek oraz</w:t>
      </w:r>
      <w:r w:rsidRPr="00884372">
        <w:rPr>
          <w:rFonts w:cs="Times New Roman"/>
        </w:rPr>
        <w:t xml:space="preserve"> rozporządzanie i korzystanie z takich opracowań na wszystkich polach eksploatacji określonych w niniejszej umowie,</w:t>
      </w:r>
    </w:p>
    <w:p w14:paraId="4C358790" w14:textId="77777777" w:rsidR="00F4582D" w:rsidRPr="00884372" w:rsidRDefault="00F4582D" w:rsidP="00046876">
      <w:pPr>
        <w:pStyle w:val="Tekstpodstawowy"/>
        <w:widowControl/>
        <w:numPr>
          <w:ilvl w:val="0"/>
          <w:numId w:val="1"/>
        </w:numPr>
        <w:tabs>
          <w:tab w:val="clear" w:pos="360"/>
          <w:tab w:val="left" w:pos="-141"/>
        </w:tabs>
        <w:spacing w:after="0" w:line="276" w:lineRule="auto"/>
        <w:ind w:left="426" w:hanging="426"/>
        <w:jc w:val="both"/>
        <w:rPr>
          <w:rFonts w:cs="Times New Roman"/>
        </w:rPr>
      </w:pPr>
      <w:r w:rsidRPr="00884372">
        <w:rPr>
          <w:rFonts w:cs="Times New Roman"/>
        </w:rPr>
        <w:t>prawo do określenia nazw utworu, pod którymi będzie on wykorzyst</w:t>
      </w:r>
      <w:r w:rsidR="007104F8" w:rsidRPr="00884372">
        <w:rPr>
          <w:rFonts w:cs="Times New Roman"/>
        </w:rPr>
        <w:t xml:space="preserve">ywany </w:t>
      </w:r>
      <w:r w:rsidRPr="00884372">
        <w:rPr>
          <w:rFonts w:cs="Times New Roman"/>
        </w:rPr>
        <w:t>lub rozpowszechniany, w tym nazw h</w:t>
      </w:r>
      <w:r w:rsidR="007104F8" w:rsidRPr="00884372">
        <w:rPr>
          <w:rFonts w:cs="Times New Roman"/>
        </w:rPr>
        <w:t xml:space="preserve">andlowych, włączając w to prawo </w:t>
      </w:r>
      <w:r w:rsidRPr="00884372">
        <w:rPr>
          <w:rFonts w:cs="Times New Roman"/>
        </w:rPr>
        <w:t>do zarejestrowania na swoją rzecz znaków towarowych, którymi oznaczony będzie utwór lub znaków towarowych, wykorzystanych w utworze,</w:t>
      </w:r>
    </w:p>
    <w:p w14:paraId="3C9E7448" w14:textId="77777777" w:rsidR="00F4582D" w:rsidRPr="00884372" w:rsidRDefault="00F4582D" w:rsidP="00046876">
      <w:pPr>
        <w:pStyle w:val="Tekstpodstawowy"/>
        <w:widowControl/>
        <w:numPr>
          <w:ilvl w:val="0"/>
          <w:numId w:val="1"/>
        </w:numPr>
        <w:tabs>
          <w:tab w:val="clear" w:pos="360"/>
          <w:tab w:val="left" w:pos="-141"/>
        </w:tabs>
        <w:spacing w:after="0" w:line="276" w:lineRule="auto"/>
        <w:ind w:left="426" w:hanging="426"/>
        <w:jc w:val="both"/>
        <w:rPr>
          <w:rFonts w:cs="Times New Roman"/>
        </w:rPr>
      </w:pPr>
      <w:r w:rsidRPr="00884372">
        <w:rPr>
          <w:rFonts w:cs="Times New Roman"/>
        </w:rPr>
        <w:t>prawo udzielania licencji na rzecz osób trzecich, na wszystkich wymienionych powyżej polach eksploatacji.</w:t>
      </w:r>
    </w:p>
    <w:p w14:paraId="25DFC73F" w14:textId="77777777" w:rsidR="00F4582D" w:rsidRPr="00884372" w:rsidRDefault="00CA65E5" w:rsidP="00046876">
      <w:pPr>
        <w:pStyle w:val="Tekstpodstawowy"/>
        <w:widowControl/>
        <w:numPr>
          <w:ilvl w:val="0"/>
          <w:numId w:val="1"/>
        </w:numPr>
        <w:tabs>
          <w:tab w:val="clear" w:pos="360"/>
          <w:tab w:val="left" w:pos="-141"/>
        </w:tabs>
        <w:spacing w:after="0" w:line="276" w:lineRule="auto"/>
        <w:ind w:left="426" w:hanging="426"/>
        <w:jc w:val="both"/>
        <w:rPr>
          <w:rFonts w:cs="Times New Roman"/>
        </w:rPr>
      </w:pPr>
      <w:r w:rsidRPr="00884372">
        <w:rPr>
          <w:rFonts w:cs="Times New Roman"/>
        </w:rPr>
        <w:t>u</w:t>
      </w:r>
      <w:r w:rsidR="00F4582D" w:rsidRPr="00884372">
        <w:rPr>
          <w:rFonts w:cs="Times New Roman"/>
        </w:rPr>
        <w:t>poważnienie osób trzecich do dokonywania</w:t>
      </w:r>
      <w:r w:rsidR="007104F8" w:rsidRPr="00884372">
        <w:rPr>
          <w:rFonts w:cs="Times New Roman"/>
        </w:rPr>
        <w:t xml:space="preserve"> przeróbek, modyfikacji i zmian </w:t>
      </w:r>
      <w:r w:rsidR="00F4582D" w:rsidRPr="00884372">
        <w:rPr>
          <w:rFonts w:cs="Times New Roman"/>
        </w:rPr>
        <w:t>w utworze.</w:t>
      </w:r>
    </w:p>
    <w:p w14:paraId="14EB949B" w14:textId="77777777" w:rsidR="00F4582D" w:rsidRPr="00884372" w:rsidRDefault="00F4582D" w:rsidP="00046876">
      <w:pPr>
        <w:pStyle w:val="Tekstpodstawowy"/>
        <w:widowControl/>
        <w:tabs>
          <w:tab w:val="left" w:pos="525"/>
          <w:tab w:val="left" w:pos="690"/>
        </w:tabs>
        <w:spacing w:after="0" w:line="276" w:lineRule="auto"/>
        <w:ind w:left="426" w:hanging="269"/>
        <w:jc w:val="both"/>
        <w:rPr>
          <w:rFonts w:cs="Times New Roman"/>
        </w:rPr>
      </w:pPr>
      <w:r w:rsidRPr="00884372">
        <w:rPr>
          <w:rFonts w:cs="Times New Roman"/>
        </w:rPr>
        <w:t>3. Przeniesienie majątkowych praw autorskich, praw pokrewnych wraz z prawami zależnymi następuje w chwili podpisania protokołu zdawczo - odbiorczego, o którym mowa</w:t>
      </w:r>
      <w:r w:rsidR="00D74276" w:rsidRPr="00884372">
        <w:rPr>
          <w:rFonts w:cs="Times New Roman"/>
        </w:rPr>
        <w:t xml:space="preserve"> </w:t>
      </w:r>
      <w:r w:rsidRPr="00884372">
        <w:rPr>
          <w:rFonts w:cs="Times New Roman"/>
        </w:rPr>
        <w:t>w § 4 ust. 1.</w:t>
      </w:r>
    </w:p>
    <w:p w14:paraId="2CB0B42F" w14:textId="77777777" w:rsidR="00F4582D" w:rsidRPr="00884372" w:rsidRDefault="00F4582D" w:rsidP="00046876">
      <w:pPr>
        <w:pStyle w:val="Tekstpodstawowy"/>
        <w:widowControl/>
        <w:tabs>
          <w:tab w:val="left" w:pos="525"/>
          <w:tab w:val="left" w:pos="690"/>
        </w:tabs>
        <w:spacing w:after="0" w:line="276" w:lineRule="auto"/>
        <w:ind w:left="426" w:hanging="269"/>
        <w:jc w:val="both"/>
        <w:rPr>
          <w:rFonts w:eastAsia="Times New Roman" w:cs="Times New Roman"/>
        </w:rPr>
      </w:pPr>
      <w:r w:rsidRPr="00884372">
        <w:rPr>
          <w:rFonts w:cs="Times New Roman"/>
        </w:rPr>
        <w:t>4. Wykonawca zobowi</w:t>
      </w:r>
      <w:r w:rsidRPr="00884372">
        <w:rPr>
          <w:rFonts w:eastAsia="Times New Roman" w:cs="Times New Roman"/>
        </w:rPr>
        <w:t>ązuje się, że wykonując umowę nie naruszy autorskich praw majątkowych osób trzecich i przekaże Zamawiającemu wyniki prac z realizacji umowy</w:t>
      </w:r>
      <w:r w:rsidR="00D74276" w:rsidRPr="00884372">
        <w:rPr>
          <w:rFonts w:eastAsia="Times New Roman" w:cs="Times New Roman"/>
        </w:rPr>
        <w:t xml:space="preserve"> </w:t>
      </w:r>
      <w:r w:rsidRPr="00884372">
        <w:rPr>
          <w:rFonts w:eastAsia="Times New Roman" w:cs="Times New Roman"/>
        </w:rPr>
        <w:t xml:space="preserve">w stanie wolnym od obciążeń prawami osób trzecich. </w:t>
      </w:r>
    </w:p>
    <w:p w14:paraId="11FD398E" w14:textId="77777777" w:rsidR="00F4582D" w:rsidRPr="00884372" w:rsidRDefault="00F4582D" w:rsidP="000713E5">
      <w:pPr>
        <w:widowControl/>
        <w:tabs>
          <w:tab w:val="left" w:pos="525"/>
          <w:tab w:val="left" w:pos="690"/>
        </w:tabs>
        <w:spacing w:line="276" w:lineRule="auto"/>
        <w:ind w:left="284" w:hanging="269"/>
        <w:jc w:val="both"/>
        <w:rPr>
          <w:rFonts w:eastAsia="Times New Roman" w:cs="Times New Roman"/>
        </w:rPr>
      </w:pPr>
      <w:r w:rsidRPr="00884372">
        <w:rPr>
          <w:rFonts w:eastAsia="Times New Roman" w:cs="Times New Roman"/>
        </w:rPr>
        <w:t xml:space="preserve">5. Wykonawca odpowiada względem Zamawiającego za wszelkie wady prawne dzieł wykonanych w ramach umowy, a w szczególności za naruszenie dóbr osób trzecich w dziele oraz praw autorskich i praw pokrewnych osób trzecich do </w:t>
      </w:r>
      <w:r w:rsidR="00762D14" w:rsidRPr="00884372">
        <w:rPr>
          <w:rFonts w:eastAsia="Times New Roman" w:cs="Times New Roman"/>
        </w:rPr>
        <w:t>dzieła, a</w:t>
      </w:r>
      <w:r w:rsidRPr="00884372">
        <w:rPr>
          <w:rFonts w:eastAsia="Times New Roman" w:cs="Times New Roman"/>
        </w:rPr>
        <w:t xml:space="preserve"> w przypadku skierowania z tego tytułu roszczeń przeciwko Zamaw</w:t>
      </w:r>
      <w:r w:rsidR="00601038" w:rsidRPr="00884372">
        <w:rPr>
          <w:rFonts w:eastAsia="Times New Roman" w:cs="Times New Roman"/>
        </w:rPr>
        <w:t xml:space="preserve">iającemu, Wykonawca zobowiązuje </w:t>
      </w:r>
      <w:r w:rsidRPr="00884372">
        <w:rPr>
          <w:rFonts w:eastAsia="Times New Roman" w:cs="Times New Roman"/>
        </w:rPr>
        <w:t>się do całkowitego zaspokojenia słusznych roszczeń osób trzecich oraz do zwolnienia Zamawiającego od obowiązku świadczenia z tego tytułu.</w:t>
      </w:r>
    </w:p>
    <w:p w14:paraId="3A95C531" w14:textId="77777777" w:rsidR="001E6284" w:rsidRDefault="00F4582D" w:rsidP="000713E5">
      <w:pPr>
        <w:widowControl/>
        <w:tabs>
          <w:tab w:val="left" w:pos="525"/>
          <w:tab w:val="left" w:pos="690"/>
        </w:tabs>
        <w:spacing w:line="276" w:lineRule="auto"/>
        <w:ind w:left="284" w:hanging="269"/>
        <w:jc w:val="both"/>
        <w:rPr>
          <w:rFonts w:eastAsia="Times New Roman" w:cs="Times New Roman"/>
        </w:rPr>
      </w:pPr>
      <w:r w:rsidRPr="00884372">
        <w:rPr>
          <w:rFonts w:eastAsia="Times New Roman" w:cs="Times New Roman"/>
        </w:rPr>
        <w:t>6. W przypadku zgłoszenia roszczeń z tytułu naruszenia praw i dóbr, o których mowa w ust. 5 przeciwko Zamawiającemu na drodze sądowej, Wykonawca zobowiązuje się niezwłocznie wstąpić do sprawy po stronie pozwanego i zwolnić Zamawiającego ze wszelkich uznanych roszczeń oraz zaspokoić wszelkie prawomocnie zasądzone roszczenia powoda wraz</w:t>
      </w:r>
      <w:r w:rsidR="000D4824">
        <w:rPr>
          <w:rFonts w:eastAsia="Times New Roman" w:cs="Times New Roman"/>
        </w:rPr>
        <w:t xml:space="preserve"> </w:t>
      </w:r>
      <w:r w:rsidRPr="00884372">
        <w:rPr>
          <w:rFonts w:eastAsia="Times New Roman" w:cs="Times New Roman"/>
        </w:rPr>
        <w:t>z należnymi kosztami.</w:t>
      </w:r>
    </w:p>
    <w:p w14:paraId="6AD54B8E" w14:textId="77777777" w:rsidR="00F953CC" w:rsidRDefault="00F953CC" w:rsidP="000713E5">
      <w:pPr>
        <w:widowControl/>
        <w:tabs>
          <w:tab w:val="left" w:pos="525"/>
          <w:tab w:val="left" w:pos="690"/>
        </w:tabs>
        <w:spacing w:line="276" w:lineRule="auto"/>
        <w:ind w:left="284" w:hanging="269"/>
        <w:jc w:val="both"/>
        <w:rPr>
          <w:rFonts w:eastAsia="Times New Roman" w:cs="Times New Roman"/>
        </w:rPr>
      </w:pPr>
    </w:p>
    <w:p w14:paraId="4A878E62" w14:textId="77777777" w:rsidR="00102F1E" w:rsidRDefault="00102F1E" w:rsidP="003F63AC">
      <w:pPr>
        <w:widowControl/>
        <w:tabs>
          <w:tab w:val="left" w:pos="525"/>
          <w:tab w:val="left" w:pos="690"/>
        </w:tabs>
        <w:spacing w:line="276" w:lineRule="auto"/>
        <w:jc w:val="both"/>
        <w:rPr>
          <w:rFonts w:eastAsia="Times New Roman" w:cs="Times New Roman"/>
        </w:rPr>
      </w:pPr>
    </w:p>
    <w:p w14:paraId="15B8D837" w14:textId="77777777" w:rsidR="00102F1E" w:rsidRPr="00884372" w:rsidRDefault="00102F1E" w:rsidP="000713E5">
      <w:pPr>
        <w:widowControl/>
        <w:tabs>
          <w:tab w:val="left" w:pos="525"/>
          <w:tab w:val="left" w:pos="690"/>
        </w:tabs>
        <w:spacing w:line="276" w:lineRule="auto"/>
        <w:ind w:left="284" w:hanging="269"/>
        <w:jc w:val="both"/>
        <w:rPr>
          <w:rFonts w:eastAsia="Times New Roman" w:cs="Times New Roman"/>
        </w:rPr>
      </w:pPr>
    </w:p>
    <w:p w14:paraId="1EBAC304" w14:textId="77777777" w:rsidR="00F4582D" w:rsidRPr="00884372" w:rsidRDefault="00F4582D" w:rsidP="000713E5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84372">
        <w:rPr>
          <w:rFonts w:ascii="Times New Roman" w:hAnsi="Times New Roman" w:cs="Times New Roman"/>
          <w:b/>
          <w:sz w:val="24"/>
          <w:szCs w:val="24"/>
        </w:rPr>
        <w:t>§ 3</w:t>
      </w:r>
    </w:p>
    <w:p w14:paraId="7DD83E9A" w14:textId="77777777" w:rsidR="00F4582D" w:rsidRPr="00884372" w:rsidRDefault="00F4582D" w:rsidP="000713E5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84372">
        <w:rPr>
          <w:rFonts w:ascii="Times New Roman" w:hAnsi="Times New Roman" w:cs="Times New Roman"/>
          <w:b/>
          <w:bCs/>
          <w:sz w:val="24"/>
          <w:szCs w:val="24"/>
        </w:rPr>
        <w:t>Osoby zdolne do wykonania przedmiotu umowy</w:t>
      </w:r>
    </w:p>
    <w:p w14:paraId="6BE68517" w14:textId="55C841EC" w:rsidR="00F4582D" w:rsidRPr="00884372" w:rsidRDefault="00F4582D">
      <w:pPr>
        <w:pStyle w:val="Bezodstpw"/>
        <w:numPr>
          <w:ilvl w:val="0"/>
          <w:numId w:val="9"/>
        </w:numPr>
        <w:tabs>
          <w:tab w:val="left" w:pos="275"/>
          <w:tab w:val="left" w:pos="1052"/>
        </w:tabs>
        <w:spacing w:line="276" w:lineRule="auto"/>
        <w:ind w:left="302" w:hanging="315"/>
        <w:jc w:val="both"/>
        <w:rPr>
          <w:rFonts w:ascii="Times New Roman" w:hAnsi="Times New Roman" w:cs="Times New Roman"/>
          <w:sz w:val="24"/>
          <w:szCs w:val="24"/>
        </w:rPr>
      </w:pPr>
      <w:r w:rsidRPr="00884372">
        <w:rPr>
          <w:rFonts w:ascii="Times New Roman" w:hAnsi="Times New Roman" w:cs="Times New Roman"/>
          <w:sz w:val="24"/>
          <w:szCs w:val="24"/>
        </w:rPr>
        <w:t>Wykonawca oświadcza, że dysponuje n</w:t>
      </w:r>
      <w:r w:rsidR="00601038" w:rsidRPr="00884372">
        <w:rPr>
          <w:rFonts w:ascii="Times New Roman" w:hAnsi="Times New Roman" w:cs="Times New Roman"/>
          <w:sz w:val="24"/>
          <w:szCs w:val="24"/>
        </w:rPr>
        <w:t xml:space="preserve">iezbędną wiedzą, doświadczeniem </w:t>
      </w:r>
      <w:r w:rsidRPr="00884372">
        <w:rPr>
          <w:rFonts w:ascii="Times New Roman" w:hAnsi="Times New Roman" w:cs="Times New Roman"/>
          <w:sz w:val="24"/>
          <w:szCs w:val="24"/>
        </w:rPr>
        <w:t>i profesjonalnymi kwalifikacjami, a także potencjałem ekonomicznym i technicznym oraz zespołem zdolnym do wykonania przedmiotu umowy.</w:t>
      </w:r>
    </w:p>
    <w:p w14:paraId="058CB9F9" w14:textId="77777777" w:rsidR="00F4582D" w:rsidRPr="00884372" w:rsidRDefault="00F4582D">
      <w:pPr>
        <w:pStyle w:val="Bezodstpw"/>
        <w:numPr>
          <w:ilvl w:val="0"/>
          <w:numId w:val="9"/>
        </w:numPr>
        <w:tabs>
          <w:tab w:val="left" w:pos="275"/>
          <w:tab w:val="left" w:pos="1052"/>
        </w:tabs>
        <w:spacing w:line="276" w:lineRule="auto"/>
        <w:ind w:left="302" w:hanging="315"/>
        <w:jc w:val="both"/>
        <w:rPr>
          <w:rFonts w:ascii="Times New Roman" w:hAnsi="Times New Roman" w:cs="Times New Roman"/>
          <w:sz w:val="24"/>
          <w:szCs w:val="24"/>
        </w:rPr>
      </w:pPr>
      <w:r w:rsidRPr="00884372">
        <w:rPr>
          <w:rFonts w:ascii="Times New Roman" w:hAnsi="Times New Roman" w:cs="Times New Roman"/>
          <w:sz w:val="24"/>
          <w:szCs w:val="24"/>
        </w:rPr>
        <w:t>Wykonawca do realizacji niniejszej umowy skieruje projektantów wskazanych w ofercie:</w:t>
      </w:r>
    </w:p>
    <w:p w14:paraId="02C72741" w14:textId="25CA4758" w:rsidR="00355299" w:rsidRPr="00884372" w:rsidRDefault="006E257B" w:rsidP="00EF7D52">
      <w:pPr>
        <w:pStyle w:val="Bezodstpw"/>
        <w:numPr>
          <w:ilvl w:val="0"/>
          <w:numId w:val="15"/>
        </w:numPr>
        <w:tabs>
          <w:tab w:val="left" w:pos="275"/>
          <w:tab w:val="left" w:pos="1052"/>
        </w:tabs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</w:t>
      </w:r>
    </w:p>
    <w:p w14:paraId="15B01556" w14:textId="7878466E" w:rsidR="00F4582D" w:rsidRPr="00884372" w:rsidRDefault="00F4582D">
      <w:pPr>
        <w:pStyle w:val="Bezodstpw"/>
        <w:numPr>
          <w:ilvl w:val="0"/>
          <w:numId w:val="9"/>
        </w:numPr>
        <w:tabs>
          <w:tab w:val="left" w:pos="284"/>
        </w:tabs>
        <w:spacing w:line="276" w:lineRule="auto"/>
        <w:ind w:left="284" w:hanging="314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884372">
        <w:rPr>
          <w:rFonts w:ascii="Times New Roman" w:hAnsi="Times New Roman" w:cs="Times New Roman"/>
          <w:sz w:val="24"/>
          <w:szCs w:val="24"/>
        </w:rPr>
        <w:t>Wykonawca oświadcza, że znajduje się w sytuacji finansowej zapewniającej należyte</w:t>
      </w:r>
      <w:r w:rsidR="00D74276" w:rsidRPr="00884372">
        <w:rPr>
          <w:rFonts w:ascii="Times New Roman" w:hAnsi="Times New Roman" w:cs="Times New Roman"/>
          <w:sz w:val="24"/>
          <w:szCs w:val="24"/>
        </w:rPr>
        <w:t xml:space="preserve"> </w:t>
      </w:r>
      <w:r w:rsidRPr="00884372">
        <w:rPr>
          <w:rFonts w:ascii="Times New Roman" w:hAnsi="Times New Roman" w:cs="Times New Roman"/>
          <w:sz w:val="24"/>
          <w:szCs w:val="24"/>
        </w:rPr>
        <w:t xml:space="preserve">i terminowe wykonanie przedmiotu </w:t>
      </w:r>
      <w:r w:rsidR="001355B8" w:rsidRPr="00884372">
        <w:rPr>
          <w:rFonts w:ascii="Times New Roman" w:hAnsi="Times New Roman" w:cs="Times New Roman"/>
          <w:sz w:val="24"/>
          <w:szCs w:val="24"/>
        </w:rPr>
        <w:t>umowy</w:t>
      </w:r>
      <w:r w:rsidR="00B31F5D">
        <w:rPr>
          <w:rFonts w:ascii="Times New Roman" w:hAnsi="Times New Roman" w:cs="Times New Roman"/>
          <w:sz w:val="24"/>
          <w:szCs w:val="24"/>
        </w:rPr>
        <w:t>.</w:t>
      </w:r>
    </w:p>
    <w:p w14:paraId="1F2F376C" w14:textId="77777777" w:rsidR="00F4582D" w:rsidRPr="00884372" w:rsidRDefault="00F4582D">
      <w:pPr>
        <w:pStyle w:val="Bezodstpw"/>
        <w:numPr>
          <w:ilvl w:val="0"/>
          <w:numId w:val="9"/>
        </w:numPr>
        <w:tabs>
          <w:tab w:val="left" w:pos="284"/>
        </w:tabs>
        <w:spacing w:line="276" w:lineRule="auto"/>
        <w:ind w:left="284" w:hanging="314"/>
        <w:jc w:val="both"/>
        <w:rPr>
          <w:rFonts w:ascii="Times New Roman" w:hAnsi="Times New Roman" w:cs="Times New Roman"/>
          <w:sz w:val="24"/>
          <w:szCs w:val="24"/>
        </w:rPr>
      </w:pPr>
      <w:r w:rsidRPr="00884372">
        <w:rPr>
          <w:rFonts w:ascii="Times New Roman" w:hAnsi="Times New Roman" w:cs="Times New Roman"/>
          <w:sz w:val="24"/>
          <w:szCs w:val="24"/>
        </w:rPr>
        <w:t>Wykonawca zobowiązuje się do wykonania przedmiotu umowy przy zachowaniu należytej starann</w:t>
      </w:r>
      <w:r w:rsidR="00CA65E5" w:rsidRPr="00884372">
        <w:rPr>
          <w:rFonts w:ascii="Times New Roman" w:hAnsi="Times New Roman" w:cs="Times New Roman"/>
          <w:sz w:val="24"/>
          <w:szCs w:val="24"/>
        </w:rPr>
        <w:t>ości określonej w art. 355 § 2 K</w:t>
      </w:r>
      <w:r w:rsidRPr="00884372">
        <w:rPr>
          <w:rFonts w:ascii="Times New Roman" w:hAnsi="Times New Roman" w:cs="Times New Roman"/>
          <w:sz w:val="24"/>
          <w:szCs w:val="24"/>
        </w:rPr>
        <w:t>odeksu cywilnego.</w:t>
      </w:r>
    </w:p>
    <w:p w14:paraId="716DE008" w14:textId="77777777" w:rsidR="00F4582D" w:rsidRPr="00884372" w:rsidRDefault="00F4582D">
      <w:pPr>
        <w:pStyle w:val="Bezodstpw"/>
        <w:numPr>
          <w:ilvl w:val="0"/>
          <w:numId w:val="9"/>
        </w:numPr>
        <w:tabs>
          <w:tab w:val="left" w:pos="284"/>
        </w:tabs>
        <w:spacing w:line="276" w:lineRule="auto"/>
        <w:ind w:left="284" w:hanging="314"/>
        <w:jc w:val="both"/>
        <w:rPr>
          <w:rFonts w:ascii="Times New Roman" w:hAnsi="Times New Roman" w:cs="Times New Roman"/>
          <w:sz w:val="24"/>
          <w:szCs w:val="24"/>
        </w:rPr>
      </w:pPr>
      <w:r w:rsidRPr="00884372">
        <w:rPr>
          <w:rFonts w:ascii="Times New Roman" w:hAnsi="Times New Roman" w:cs="Times New Roman"/>
          <w:sz w:val="24"/>
          <w:szCs w:val="24"/>
        </w:rPr>
        <w:t>Wykonawca zobowiązuje się wykonać przedmiot umowy siłami własnymi lub przy udziale doświadczonych podmiotów współpracującyc</w:t>
      </w:r>
      <w:r w:rsidR="00601038" w:rsidRPr="00884372">
        <w:rPr>
          <w:rFonts w:ascii="Times New Roman" w:hAnsi="Times New Roman" w:cs="Times New Roman"/>
          <w:sz w:val="24"/>
          <w:szCs w:val="24"/>
        </w:rPr>
        <w:t xml:space="preserve">h o odpowiednich kwalifikacjach </w:t>
      </w:r>
      <w:r w:rsidRPr="00884372">
        <w:rPr>
          <w:rFonts w:ascii="Times New Roman" w:hAnsi="Times New Roman" w:cs="Times New Roman"/>
          <w:sz w:val="24"/>
          <w:szCs w:val="24"/>
        </w:rPr>
        <w:t xml:space="preserve">zawodowych. </w:t>
      </w:r>
    </w:p>
    <w:p w14:paraId="1F387CC8" w14:textId="372B1DFD" w:rsidR="00F4582D" w:rsidRPr="00884372" w:rsidRDefault="00F4582D">
      <w:pPr>
        <w:pStyle w:val="Bezodstpw"/>
        <w:numPr>
          <w:ilvl w:val="0"/>
          <w:numId w:val="9"/>
        </w:numPr>
        <w:tabs>
          <w:tab w:val="left" w:pos="440"/>
          <w:tab w:val="left" w:pos="1115"/>
        </w:tabs>
        <w:spacing w:line="276" w:lineRule="auto"/>
        <w:ind w:left="284" w:hanging="314"/>
        <w:jc w:val="both"/>
        <w:rPr>
          <w:rFonts w:ascii="Times New Roman" w:hAnsi="Times New Roman" w:cs="Times New Roman"/>
          <w:sz w:val="24"/>
          <w:szCs w:val="24"/>
        </w:rPr>
      </w:pPr>
      <w:r w:rsidRPr="00884372">
        <w:rPr>
          <w:rFonts w:ascii="Times New Roman" w:hAnsi="Times New Roman" w:cs="Times New Roman"/>
          <w:sz w:val="24"/>
          <w:szCs w:val="24"/>
        </w:rPr>
        <w:t xml:space="preserve">Za działania </w:t>
      </w:r>
      <w:r w:rsidR="00F953CC">
        <w:rPr>
          <w:rFonts w:ascii="Times New Roman" w:hAnsi="Times New Roman" w:cs="Times New Roman"/>
          <w:sz w:val="24"/>
          <w:szCs w:val="24"/>
        </w:rPr>
        <w:t xml:space="preserve">i zaniechania </w:t>
      </w:r>
      <w:r w:rsidRPr="00884372">
        <w:rPr>
          <w:rFonts w:ascii="Times New Roman" w:hAnsi="Times New Roman" w:cs="Times New Roman"/>
          <w:sz w:val="24"/>
          <w:szCs w:val="24"/>
        </w:rPr>
        <w:t xml:space="preserve">pracowników, podwykonawców i podmiotów współpracujących Wykonawca ponosi odpowiedzialność jak za działania </w:t>
      </w:r>
      <w:r w:rsidR="00F953CC">
        <w:rPr>
          <w:rFonts w:ascii="Times New Roman" w:hAnsi="Times New Roman" w:cs="Times New Roman"/>
          <w:sz w:val="24"/>
          <w:szCs w:val="24"/>
        </w:rPr>
        <w:t xml:space="preserve">i zaniechania </w:t>
      </w:r>
      <w:r w:rsidRPr="00884372">
        <w:rPr>
          <w:rFonts w:ascii="Times New Roman" w:hAnsi="Times New Roman" w:cs="Times New Roman"/>
          <w:sz w:val="24"/>
          <w:szCs w:val="24"/>
        </w:rPr>
        <w:t>własne.</w:t>
      </w:r>
    </w:p>
    <w:p w14:paraId="5517D175" w14:textId="77777777" w:rsidR="00F4582D" w:rsidRPr="00884372" w:rsidRDefault="00F4582D">
      <w:pPr>
        <w:pStyle w:val="Bezodstpw"/>
        <w:numPr>
          <w:ilvl w:val="0"/>
          <w:numId w:val="9"/>
        </w:numPr>
        <w:tabs>
          <w:tab w:val="left" w:pos="358"/>
        </w:tabs>
        <w:spacing w:line="276" w:lineRule="auto"/>
        <w:ind w:left="284" w:hanging="314"/>
        <w:jc w:val="both"/>
        <w:rPr>
          <w:rFonts w:ascii="Times New Roman" w:hAnsi="Times New Roman" w:cs="Times New Roman"/>
          <w:sz w:val="24"/>
          <w:szCs w:val="24"/>
        </w:rPr>
      </w:pPr>
      <w:r w:rsidRPr="00884372">
        <w:rPr>
          <w:rFonts w:ascii="Times New Roman" w:hAnsi="Times New Roman" w:cs="Times New Roman"/>
          <w:sz w:val="24"/>
          <w:szCs w:val="24"/>
        </w:rPr>
        <w:lastRenderedPageBreak/>
        <w:t>Wykonawca jest obowiązany odsunąć od wykonywania przedmiotu umowy każdą osobę</w:t>
      </w:r>
      <w:r w:rsidR="00D74276" w:rsidRPr="00884372">
        <w:rPr>
          <w:rFonts w:ascii="Times New Roman" w:hAnsi="Times New Roman" w:cs="Times New Roman"/>
          <w:sz w:val="24"/>
          <w:szCs w:val="24"/>
        </w:rPr>
        <w:t xml:space="preserve"> </w:t>
      </w:r>
      <w:r w:rsidRPr="00884372">
        <w:rPr>
          <w:rFonts w:ascii="Times New Roman" w:hAnsi="Times New Roman" w:cs="Times New Roman"/>
          <w:sz w:val="24"/>
          <w:szCs w:val="24"/>
        </w:rPr>
        <w:t>lub podmiot, które przez swój brak kwalifikacji lub z innego powodu zagrażają</w:t>
      </w:r>
      <w:r w:rsidR="00D74276" w:rsidRPr="00884372">
        <w:rPr>
          <w:rFonts w:ascii="Times New Roman" w:hAnsi="Times New Roman" w:cs="Times New Roman"/>
          <w:sz w:val="24"/>
          <w:szCs w:val="24"/>
        </w:rPr>
        <w:t xml:space="preserve"> </w:t>
      </w:r>
      <w:r w:rsidRPr="00884372">
        <w:rPr>
          <w:rFonts w:ascii="Times New Roman" w:hAnsi="Times New Roman" w:cs="Times New Roman"/>
          <w:sz w:val="24"/>
          <w:szCs w:val="24"/>
        </w:rPr>
        <w:t>w jakikolwiek sposób należytemu wykonaniu przedmiotu umowy.</w:t>
      </w:r>
    </w:p>
    <w:p w14:paraId="0DCB5651" w14:textId="1442ECEB" w:rsidR="00F4582D" w:rsidRPr="00884372" w:rsidRDefault="00F4582D" w:rsidP="00770719">
      <w:pPr>
        <w:pStyle w:val="Bezodstpw"/>
        <w:numPr>
          <w:ilvl w:val="0"/>
          <w:numId w:val="9"/>
        </w:numPr>
        <w:tabs>
          <w:tab w:val="clear" w:pos="720"/>
          <w:tab w:val="num" w:pos="0"/>
          <w:tab w:val="left" w:pos="358"/>
        </w:tabs>
        <w:spacing w:line="276" w:lineRule="auto"/>
        <w:ind w:left="284" w:hanging="314"/>
        <w:jc w:val="both"/>
        <w:rPr>
          <w:rFonts w:ascii="Times New Roman" w:hAnsi="Times New Roman" w:cs="Times New Roman"/>
          <w:sz w:val="24"/>
          <w:szCs w:val="24"/>
        </w:rPr>
      </w:pPr>
      <w:r w:rsidRPr="00884372">
        <w:rPr>
          <w:rFonts w:ascii="Times New Roman" w:hAnsi="Times New Roman" w:cs="Times New Roman"/>
          <w:sz w:val="24"/>
          <w:szCs w:val="24"/>
        </w:rPr>
        <w:t>Wykonawca oświadcza, iż według stanu na dzień zawarcia nini</w:t>
      </w:r>
      <w:r w:rsidR="00627BF2" w:rsidRPr="00884372">
        <w:rPr>
          <w:rFonts w:ascii="Times New Roman" w:hAnsi="Times New Roman" w:cs="Times New Roman"/>
          <w:sz w:val="24"/>
          <w:szCs w:val="24"/>
        </w:rPr>
        <w:t>ej</w:t>
      </w:r>
      <w:r w:rsidR="009C3C16" w:rsidRPr="00884372">
        <w:rPr>
          <w:rFonts w:ascii="Times New Roman" w:hAnsi="Times New Roman" w:cs="Times New Roman"/>
          <w:sz w:val="24"/>
          <w:szCs w:val="24"/>
        </w:rPr>
        <w:t>szej umowy, zatrudnia ogółem</w:t>
      </w:r>
      <w:r w:rsidR="00283367">
        <w:rPr>
          <w:rFonts w:ascii="Times New Roman" w:hAnsi="Times New Roman" w:cs="Times New Roman"/>
          <w:sz w:val="24"/>
          <w:szCs w:val="24"/>
        </w:rPr>
        <w:t xml:space="preserve"> </w:t>
      </w:r>
      <w:r w:rsidR="006E257B">
        <w:rPr>
          <w:rFonts w:ascii="Times New Roman" w:hAnsi="Times New Roman" w:cs="Times New Roman"/>
          <w:sz w:val="24"/>
          <w:szCs w:val="24"/>
        </w:rPr>
        <w:t xml:space="preserve">…… </w:t>
      </w:r>
      <w:r w:rsidR="00627BF2" w:rsidRPr="00884372">
        <w:rPr>
          <w:rFonts w:ascii="Times New Roman" w:hAnsi="Times New Roman" w:cs="Times New Roman"/>
          <w:sz w:val="24"/>
          <w:szCs w:val="24"/>
        </w:rPr>
        <w:t>osób</w:t>
      </w:r>
      <w:r w:rsidRPr="00884372">
        <w:rPr>
          <w:rFonts w:ascii="Times New Roman" w:hAnsi="Times New Roman" w:cs="Times New Roman"/>
          <w:sz w:val="24"/>
          <w:szCs w:val="24"/>
        </w:rPr>
        <w:t xml:space="preserve"> (pracowników lub </w:t>
      </w:r>
      <w:r w:rsidR="00830B3A" w:rsidRPr="00884372">
        <w:rPr>
          <w:rFonts w:ascii="Times New Roman" w:hAnsi="Times New Roman" w:cs="Times New Roman"/>
          <w:sz w:val="24"/>
          <w:szCs w:val="24"/>
        </w:rPr>
        <w:t xml:space="preserve">zawiera umowy ze </w:t>
      </w:r>
      <w:r w:rsidRPr="00884372">
        <w:rPr>
          <w:rFonts w:ascii="Times New Roman" w:hAnsi="Times New Roman" w:cs="Times New Roman"/>
          <w:sz w:val="24"/>
          <w:szCs w:val="24"/>
        </w:rPr>
        <w:t>zleceniobiorc</w:t>
      </w:r>
      <w:r w:rsidR="00830B3A" w:rsidRPr="00884372">
        <w:rPr>
          <w:rFonts w:ascii="Times New Roman" w:hAnsi="Times New Roman" w:cs="Times New Roman"/>
          <w:sz w:val="24"/>
          <w:szCs w:val="24"/>
        </w:rPr>
        <w:t>ami</w:t>
      </w:r>
      <w:r w:rsidRPr="00884372">
        <w:rPr>
          <w:rFonts w:ascii="Times New Roman" w:hAnsi="Times New Roman" w:cs="Times New Roman"/>
          <w:sz w:val="24"/>
          <w:szCs w:val="24"/>
        </w:rPr>
        <w:t xml:space="preserve">), zaś usługę będącą przedmiotem niniejszej umowy zostanie </w:t>
      </w:r>
      <w:r w:rsidR="00762D14" w:rsidRPr="00884372">
        <w:rPr>
          <w:rFonts w:ascii="Times New Roman" w:hAnsi="Times New Roman" w:cs="Times New Roman"/>
          <w:sz w:val="24"/>
          <w:szCs w:val="24"/>
        </w:rPr>
        <w:t>wykonana, co</w:t>
      </w:r>
      <w:r w:rsidRPr="00884372">
        <w:rPr>
          <w:rFonts w:ascii="Times New Roman" w:hAnsi="Times New Roman" w:cs="Times New Roman"/>
          <w:sz w:val="24"/>
          <w:szCs w:val="24"/>
        </w:rPr>
        <w:t xml:space="preserve"> najmniej częściowo przy udziale tych osób.</w:t>
      </w:r>
    </w:p>
    <w:p w14:paraId="4CBB089D" w14:textId="77777777" w:rsidR="001E6284" w:rsidRDefault="00F4582D">
      <w:pPr>
        <w:pStyle w:val="Bezodstpw"/>
        <w:numPr>
          <w:ilvl w:val="0"/>
          <w:numId w:val="9"/>
        </w:numPr>
        <w:tabs>
          <w:tab w:val="left" w:pos="358"/>
        </w:tabs>
        <w:spacing w:line="276" w:lineRule="auto"/>
        <w:ind w:left="284" w:hanging="314"/>
        <w:jc w:val="both"/>
        <w:rPr>
          <w:rFonts w:ascii="Times New Roman" w:hAnsi="Times New Roman" w:cs="Times New Roman"/>
          <w:sz w:val="24"/>
          <w:szCs w:val="24"/>
        </w:rPr>
      </w:pPr>
      <w:r w:rsidRPr="00884372">
        <w:rPr>
          <w:rFonts w:ascii="Times New Roman" w:hAnsi="Times New Roman" w:cs="Times New Roman"/>
          <w:sz w:val="24"/>
          <w:szCs w:val="24"/>
        </w:rPr>
        <w:t xml:space="preserve">W przypadku wystąpienia po zawarciu niniejszej umowy sytuacji, iż Wykonawca nie zatrudnia w ogóle pracowników lub </w:t>
      </w:r>
      <w:r w:rsidR="00830B3A" w:rsidRPr="00884372">
        <w:rPr>
          <w:rFonts w:ascii="Times New Roman" w:hAnsi="Times New Roman" w:cs="Times New Roman"/>
          <w:sz w:val="24"/>
          <w:szCs w:val="24"/>
        </w:rPr>
        <w:t xml:space="preserve">nie zawiera umów z </w:t>
      </w:r>
      <w:r w:rsidRPr="00884372">
        <w:rPr>
          <w:rFonts w:ascii="Times New Roman" w:hAnsi="Times New Roman" w:cs="Times New Roman"/>
          <w:sz w:val="24"/>
          <w:szCs w:val="24"/>
        </w:rPr>
        <w:t>inny</w:t>
      </w:r>
      <w:r w:rsidR="00830B3A" w:rsidRPr="00884372">
        <w:rPr>
          <w:rFonts w:ascii="Times New Roman" w:hAnsi="Times New Roman" w:cs="Times New Roman"/>
          <w:sz w:val="24"/>
          <w:szCs w:val="24"/>
        </w:rPr>
        <w:t xml:space="preserve">mi </w:t>
      </w:r>
      <w:r w:rsidRPr="00884372">
        <w:rPr>
          <w:rFonts w:ascii="Times New Roman" w:hAnsi="Times New Roman" w:cs="Times New Roman"/>
          <w:sz w:val="24"/>
          <w:szCs w:val="24"/>
        </w:rPr>
        <w:t>zleceniobiorc</w:t>
      </w:r>
      <w:r w:rsidR="00830B3A" w:rsidRPr="00884372">
        <w:rPr>
          <w:rFonts w:ascii="Times New Roman" w:hAnsi="Times New Roman" w:cs="Times New Roman"/>
          <w:sz w:val="24"/>
          <w:szCs w:val="24"/>
        </w:rPr>
        <w:t>ami</w:t>
      </w:r>
      <w:r w:rsidRPr="00884372">
        <w:rPr>
          <w:rFonts w:ascii="Times New Roman" w:hAnsi="Times New Roman" w:cs="Times New Roman"/>
          <w:sz w:val="24"/>
          <w:szCs w:val="24"/>
        </w:rPr>
        <w:t>, jest zobowiązany poinformować o tej okoliczności Zamawiającego niezwłocznie po jej wystąpieniu, nie później jednak niż w terminie 7 dni.</w:t>
      </w:r>
    </w:p>
    <w:p w14:paraId="35B703D3" w14:textId="77777777" w:rsidR="00972919" w:rsidRPr="00884372" w:rsidRDefault="00972919" w:rsidP="00972919">
      <w:pPr>
        <w:pStyle w:val="Bezodstpw"/>
        <w:tabs>
          <w:tab w:val="left" w:pos="358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E4648CD" w14:textId="77777777" w:rsidR="00F4582D" w:rsidRPr="00884372" w:rsidRDefault="00F4582D" w:rsidP="000713E5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4372">
        <w:rPr>
          <w:rFonts w:ascii="Times New Roman" w:hAnsi="Times New Roman" w:cs="Times New Roman"/>
          <w:b/>
          <w:sz w:val="24"/>
          <w:szCs w:val="24"/>
        </w:rPr>
        <w:t>§ 4</w:t>
      </w:r>
    </w:p>
    <w:p w14:paraId="2963AB2E" w14:textId="77777777" w:rsidR="00F4582D" w:rsidRPr="00884372" w:rsidRDefault="00F4582D" w:rsidP="000713E5">
      <w:pPr>
        <w:pStyle w:val="Bezodstpw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84372">
        <w:rPr>
          <w:rFonts w:ascii="Times New Roman" w:hAnsi="Times New Roman" w:cs="Times New Roman"/>
          <w:b/>
          <w:sz w:val="24"/>
          <w:szCs w:val="24"/>
        </w:rPr>
        <w:t>Sposób przekazania i warunki odbioru usług projektowych</w:t>
      </w:r>
    </w:p>
    <w:p w14:paraId="416A8F58" w14:textId="77777777" w:rsidR="00770719" w:rsidRDefault="00770719">
      <w:pPr>
        <w:pStyle w:val="Bezodstpw"/>
        <w:numPr>
          <w:ilvl w:val="0"/>
          <w:numId w:val="16"/>
        </w:numPr>
        <w:tabs>
          <w:tab w:val="left" w:pos="567"/>
        </w:tabs>
        <w:spacing w:line="27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770719">
        <w:rPr>
          <w:rFonts w:ascii="Times New Roman" w:hAnsi="Times New Roman" w:cs="Times New Roman"/>
          <w:sz w:val="24"/>
          <w:szCs w:val="24"/>
        </w:rPr>
        <w:t>Dokumentami potwierdzającymi przyjęcie przez Zamawiającego wykonanego przedmiotu umowy będzie protokół zdawczo-odbiorczy dokumentacji projektowo-kosztorysowej, podpisany przez Strony umowy lub jej umocowanych przedstawicieli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1D31128" w14:textId="1E41125F" w:rsidR="00770719" w:rsidRPr="00770719" w:rsidRDefault="00770719">
      <w:pPr>
        <w:pStyle w:val="Bezodstpw"/>
        <w:numPr>
          <w:ilvl w:val="0"/>
          <w:numId w:val="16"/>
        </w:numPr>
        <w:tabs>
          <w:tab w:val="left" w:pos="567"/>
        </w:tabs>
        <w:spacing w:line="27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770719">
        <w:rPr>
          <w:rFonts w:ascii="Times New Roman" w:hAnsi="Times New Roman" w:cs="Times New Roman"/>
          <w:sz w:val="24"/>
          <w:szCs w:val="24"/>
        </w:rPr>
        <w:t>Przekazanie dokumentacji projektowo–kosztorysowej odbywać się będzie etapowo:</w:t>
      </w:r>
    </w:p>
    <w:p w14:paraId="6945EAC5" w14:textId="52298E51" w:rsidR="00770719" w:rsidRPr="00770719" w:rsidRDefault="00770719" w:rsidP="00046876">
      <w:pPr>
        <w:pStyle w:val="Bezodstpw"/>
        <w:tabs>
          <w:tab w:val="left" w:pos="705"/>
          <w:tab w:val="left" w:pos="735"/>
        </w:tabs>
        <w:spacing w:line="27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770719">
        <w:rPr>
          <w:rFonts w:ascii="Times New Roman" w:hAnsi="Times New Roman" w:cs="Times New Roman"/>
          <w:sz w:val="24"/>
          <w:szCs w:val="24"/>
        </w:rPr>
        <w:t>I etap – opracowanie i przedstawienie Zamawiającemu koncepcji projektu w celu jej akceptacji w terminie do 3</w:t>
      </w:r>
      <w:r w:rsidR="00596D75">
        <w:rPr>
          <w:rFonts w:ascii="Times New Roman" w:hAnsi="Times New Roman" w:cs="Times New Roman"/>
          <w:sz w:val="24"/>
          <w:szCs w:val="24"/>
        </w:rPr>
        <w:t>0 dni</w:t>
      </w:r>
      <w:r w:rsidRPr="00770719">
        <w:rPr>
          <w:rFonts w:ascii="Times New Roman" w:hAnsi="Times New Roman" w:cs="Times New Roman"/>
          <w:sz w:val="24"/>
          <w:szCs w:val="24"/>
        </w:rPr>
        <w:t xml:space="preserve"> od podpisania umowy. Zamawiający dokona akceptacji koncepcji lub zgłosi do niej uwagi w terminie 14 od jej otrzymania. </w:t>
      </w:r>
    </w:p>
    <w:p w14:paraId="600B8F54" w14:textId="77777777" w:rsidR="00770719" w:rsidRDefault="00770719" w:rsidP="00046876">
      <w:pPr>
        <w:pStyle w:val="Bezodstpw"/>
        <w:tabs>
          <w:tab w:val="left" w:pos="705"/>
          <w:tab w:val="left" w:pos="735"/>
        </w:tabs>
        <w:spacing w:line="27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770719">
        <w:rPr>
          <w:rFonts w:ascii="Times New Roman" w:hAnsi="Times New Roman" w:cs="Times New Roman"/>
          <w:sz w:val="24"/>
          <w:szCs w:val="24"/>
        </w:rPr>
        <w:t>II etap – po uzyskaniu akceptacji koncepcji przez Zamawiającego, Wykonawca opracuje kompletną dokumentację projektowo–kosztorysową i przedłoży ją do Starostwa Powiatowego w Olsztynie wraz z wnioskiem o wydanie pozwolenia na budowę/ zgłoszenia w terminie umownym.</w:t>
      </w:r>
    </w:p>
    <w:p w14:paraId="63517977" w14:textId="77777777" w:rsidR="00770719" w:rsidRDefault="00770719">
      <w:pPr>
        <w:pStyle w:val="Bezodstpw"/>
        <w:numPr>
          <w:ilvl w:val="0"/>
          <w:numId w:val="16"/>
        </w:numPr>
        <w:tabs>
          <w:tab w:val="left" w:pos="360"/>
        </w:tabs>
        <w:spacing w:line="27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770719">
        <w:rPr>
          <w:rFonts w:ascii="Times New Roman" w:hAnsi="Times New Roman" w:cs="Times New Roman"/>
          <w:sz w:val="24"/>
          <w:szCs w:val="24"/>
        </w:rPr>
        <w:t>W przypadku jakichkolwiek uwag instytucji wydającej pozwolenia, o której mowa w ustępie powyżej, Wykonawca zobowiązuje się do nanoszenia poprawek, usunięcia braków sprzeczności i niezgodności w opracowanej dokumentacji projektowej w ramach otrzymanego wynagrodzenia.</w:t>
      </w:r>
    </w:p>
    <w:p w14:paraId="67375679" w14:textId="57B55A2E" w:rsidR="00770719" w:rsidRPr="00770719" w:rsidRDefault="00770719">
      <w:pPr>
        <w:pStyle w:val="Bezodstpw"/>
        <w:numPr>
          <w:ilvl w:val="0"/>
          <w:numId w:val="16"/>
        </w:numPr>
        <w:tabs>
          <w:tab w:val="left" w:pos="360"/>
        </w:tabs>
        <w:spacing w:line="27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770719">
        <w:rPr>
          <w:rFonts w:ascii="Times New Roman" w:hAnsi="Times New Roman" w:cs="Times New Roman"/>
          <w:sz w:val="24"/>
          <w:szCs w:val="24"/>
        </w:rPr>
        <w:t xml:space="preserve">Wykonawca zobowiązuje się usunąć braki, sprzeczności i niezgodności wskazane przez Zamawiającego lub inne instytucje w terminie 7 dni od daty ich przekazania przez Zamawiającego bez dodatkowego wynagrodzenia. </w:t>
      </w:r>
    </w:p>
    <w:p w14:paraId="1853853A" w14:textId="77777777" w:rsidR="00972919" w:rsidRPr="00884372" w:rsidRDefault="00972919" w:rsidP="00972919">
      <w:pPr>
        <w:pStyle w:val="Bezodstpw"/>
        <w:tabs>
          <w:tab w:val="left" w:pos="705"/>
          <w:tab w:val="left" w:pos="735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B77CFDC" w14:textId="77777777" w:rsidR="00F4582D" w:rsidRPr="00884372" w:rsidRDefault="00F4582D" w:rsidP="000713E5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4372">
        <w:rPr>
          <w:rFonts w:ascii="Times New Roman" w:hAnsi="Times New Roman" w:cs="Times New Roman"/>
          <w:b/>
          <w:sz w:val="24"/>
          <w:szCs w:val="24"/>
        </w:rPr>
        <w:t>§ 5</w:t>
      </w:r>
    </w:p>
    <w:p w14:paraId="2E6DEB10" w14:textId="77777777" w:rsidR="00F4582D" w:rsidRPr="00884372" w:rsidRDefault="00F4582D" w:rsidP="000713E5">
      <w:pPr>
        <w:pStyle w:val="Bezodstpw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84372">
        <w:rPr>
          <w:rFonts w:ascii="Times New Roman" w:hAnsi="Times New Roman" w:cs="Times New Roman"/>
          <w:b/>
          <w:sz w:val="24"/>
          <w:szCs w:val="24"/>
        </w:rPr>
        <w:t>Terminy realizacji</w:t>
      </w:r>
    </w:p>
    <w:p w14:paraId="30D78FBE" w14:textId="5739C9F6" w:rsidR="004531C5" w:rsidRPr="004531C5" w:rsidRDefault="00050B82" w:rsidP="00EF7D52">
      <w:pPr>
        <w:numPr>
          <w:ilvl w:val="0"/>
          <w:numId w:val="10"/>
        </w:numPr>
        <w:spacing w:line="276" w:lineRule="auto"/>
        <w:ind w:left="284" w:hanging="284"/>
        <w:jc w:val="both"/>
        <w:textAlignment w:val="baseline"/>
        <w:rPr>
          <w:rFonts w:cs="Times New Roman"/>
          <w:b/>
          <w:color w:val="000000" w:themeColor="text1"/>
        </w:rPr>
      </w:pPr>
      <w:r w:rsidRPr="004531C5">
        <w:rPr>
          <w:rFonts w:cs="Times New Roman"/>
          <w:color w:val="000000" w:themeColor="text1"/>
        </w:rPr>
        <w:t>Wykonawca zobowiązuje się do wykonania przedmiotu umowy w terminie do dnia</w:t>
      </w:r>
      <w:r w:rsidR="004531C5">
        <w:rPr>
          <w:rFonts w:cs="Times New Roman"/>
          <w:color w:val="000000" w:themeColor="text1"/>
        </w:rPr>
        <w:t xml:space="preserve"> </w:t>
      </w:r>
      <w:r w:rsidR="00596D75">
        <w:rPr>
          <w:rFonts w:cs="Times New Roman"/>
          <w:b/>
          <w:color w:val="000000" w:themeColor="text1"/>
        </w:rPr>
        <w:t>30</w:t>
      </w:r>
      <w:r w:rsidR="003A496E">
        <w:rPr>
          <w:rFonts w:cs="Times New Roman"/>
          <w:b/>
          <w:color w:val="000000" w:themeColor="text1"/>
        </w:rPr>
        <w:t>.0</w:t>
      </w:r>
      <w:r w:rsidR="00596D75">
        <w:rPr>
          <w:rFonts w:cs="Times New Roman"/>
          <w:b/>
          <w:color w:val="000000" w:themeColor="text1"/>
        </w:rPr>
        <w:t>9</w:t>
      </w:r>
      <w:r w:rsidR="004531C5" w:rsidRPr="004531C5">
        <w:rPr>
          <w:rFonts w:cs="Times New Roman"/>
          <w:b/>
          <w:color w:val="000000" w:themeColor="text1"/>
        </w:rPr>
        <w:t>.202</w:t>
      </w:r>
      <w:r w:rsidR="00596D75">
        <w:rPr>
          <w:rFonts w:cs="Times New Roman"/>
          <w:b/>
          <w:color w:val="000000" w:themeColor="text1"/>
        </w:rPr>
        <w:t>6</w:t>
      </w:r>
      <w:r w:rsidR="00596D75">
        <w:rPr>
          <w:rFonts w:cs="Times New Roman"/>
          <w:bCs/>
          <w:color w:val="000000" w:themeColor="text1"/>
        </w:rPr>
        <w:t xml:space="preserve"> </w:t>
      </w:r>
      <w:r w:rsidR="00596D75">
        <w:rPr>
          <w:rFonts w:cs="Times New Roman"/>
          <w:b/>
          <w:color w:val="000000" w:themeColor="text1"/>
        </w:rPr>
        <w:t>r.</w:t>
      </w:r>
    </w:p>
    <w:p w14:paraId="0E0AB730" w14:textId="58B2306F" w:rsidR="00787E7A" w:rsidRPr="002E2CE3" w:rsidRDefault="00E832E0" w:rsidP="00EF7D52">
      <w:pPr>
        <w:numPr>
          <w:ilvl w:val="0"/>
          <w:numId w:val="10"/>
        </w:numPr>
        <w:spacing w:line="276" w:lineRule="auto"/>
        <w:ind w:left="284" w:hanging="284"/>
        <w:jc w:val="both"/>
        <w:textAlignment w:val="baseline"/>
        <w:rPr>
          <w:lang w:eastAsia="pl-PL"/>
        </w:rPr>
      </w:pPr>
      <w:r w:rsidRPr="004531C5">
        <w:rPr>
          <w:rFonts w:cs="Times New Roman"/>
          <w:b/>
          <w:color w:val="000000" w:themeColor="text1"/>
        </w:rPr>
        <w:t xml:space="preserve"> </w:t>
      </w:r>
      <w:r w:rsidR="00787E7A" w:rsidRPr="002E2CE3">
        <w:t>Złożenie kompletnego wniosku we właściwym Urzędzie dla</w:t>
      </w:r>
      <w:r w:rsidR="00787E7A">
        <w:t xml:space="preserve"> uzyskania pozwolenia na budowę/ zgłoszenie robót budowlanych. </w:t>
      </w:r>
    </w:p>
    <w:p w14:paraId="2C701755" w14:textId="4821C0EB" w:rsidR="00F4582D" w:rsidRPr="001857A0" w:rsidRDefault="00F4582D" w:rsidP="00EF7D52">
      <w:pPr>
        <w:pStyle w:val="Akapitzlist"/>
        <w:numPr>
          <w:ilvl w:val="0"/>
          <w:numId w:val="10"/>
        </w:numPr>
        <w:tabs>
          <w:tab w:val="num" w:pos="142"/>
        </w:tabs>
        <w:spacing w:line="276" w:lineRule="auto"/>
        <w:ind w:left="284" w:hanging="284"/>
        <w:jc w:val="both"/>
        <w:textAlignment w:val="baseline"/>
        <w:rPr>
          <w:rFonts w:cs="Times New Roman"/>
        </w:rPr>
      </w:pPr>
      <w:r w:rsidRPr="001857A0">
        <w:rPr>
          <w:rFonts w:cs="Times New Roman"/>
        </w:rPr>
        <w:t xml:space="preserve">Zamawiający po przekazaniu </w:t>
      </w:r>
      <w:r w:rsidR="00660D5B" w:rsidRPr="001857A0">
        <w:rPr>
          <w:rFonts w:cs="Times New Roman"/>
        </w:rPr>
        <w:t>dokumentacji projektowej przez W</w:t>
      </w:r>
      <w:r w:rsidRPr="001857A0">
        <w:rPr>
          <w:rFonts w:cs="Times New Roman"/>
        </w:rPr>
        <w:t>ykonawcę, w terminie 14 dni od daty odebrania, ma prawo zgłoszenia uwag i zastrzeżeń do dokumentacji projektowej poprzez wskazanie braków, sprzeczności, niezgodności z prawem. Wykonawca zobowiązuje się usunąć braki, sprzeczności</w:t>
      </w:r>
      <w:r w:rsidR="00CA65E5" w:rsidRPr="001857A0">
        <w:rPr>
          <w:rFonts w:cs="Times New Roman"/>
        </w:rPr>
        <w:t xml:space="preserve"> i niezgodności wskazane przez Z</w:t>
      </w:r>
      <w:r w:rsidRPr="001857A0">
        <w:rPr>
          <w:rFonts w:cs="Times New Roman"/>
        </w:rPr>
        <w:t>amawiającego w terminie 7 dni</w:t>
      </w:r>
      <w:r w:rsidR="00CA65E5" w:rsidRPr="001857A0">
        <w:rPr>
          <w:rFonts w:cs="Times New Roman"/>
        </w:rPr>
        <w:t xml:space="preserve"> od daty ich przekazania przez Z</w:t>
      </w:r>
      <w:r w:rsidRPr="001857A0">
        <w:rPr>
          <w:rFonts w:cs="Times New Roman"/>
        </w:rPr>
        <w:t xml:space="preserve">amawiającego bez dodatkowego wynagrodzenia.                         </w:t>
      </w:r>
    </w:p>
    <w:p w14:paraId="633BEC9F" w14:textId="06FAA7E5" w:rsidR="00F4582D" w:rsidRPr="001857A0" w:rsidRDefault="00F4582D" w:rsidP="00EF7D52">
      <w:pPr>
        <w:pStyle w:val="Akapitzlist"/>
        <w:numPr>
          <w:ilvl w:val="0"/>
          <w:numId w:val="10"/>
        </w:numPr>
        <w:spacing w:line="276" w:lineRule="auto"/>
        <w:ind w:left="284" w:hanging="284"/>
        <w:jc w:val="both"/>
        <w:textAlignment w:val="baseline"/>
        <w:rPr>
          <w:rFonts w:cs="Times New Roman"/>
        </w:rPr>
      </w:pPr>
      <w:r w:rsidRPr="001857A0">
        <w:rPr>
          <w:rFonts w:cs="Times New Roman"/>
        </w:rPr>
        <w:t>Wykonawca zobowiązuje się do wykonywania nadzoru autors</w:t>
      </w:r>
      <w:r w:rsidR="00C932CB" w:rsidRPr="001857A0">
        <w:rPr>
          <w:rFonts w:cs="Times New Roman"/>
        </w:rPr>
        <w:t>kiego od dnia zawarcia umowy z W</w:t>
      </w:r>
      <w:r w:rsidRPr="001857A0">
        <w:rPr>
          <w:rFonts w:cs="Times New Roman"/>
        </w:rPr>
        <w:t>ykonawcą robót budowlanych realizowanych na podstawie przedmiotu umowy do dnia zakończenia tych robót</w:t>
      </w:r>
      <w:r w:rsidR="00F953CC">
        <w:rPr>
          <w:rFonts w:cs="Times New Roman"/>
        </w:rPr>
        <w:t xml:space="preserve"> w ramach wynagrodzenia określonego w </w:t>
      </w:r>
      <w:r w:rsidR="00F953CC" w:rsidRPr="00F953CC">
        <w:rPr>
          <w:rFonts w:cs="Times New Roman"/>
        </w:rPr>
        <w:t>§ 6.</w:t>
      </w:r>
    </w:p>
    <w:p w14:paraId="1FB3E8CE" w14:textId="59D0AFF4" w:rsidR="00972919" w:rsidRPr="00596D75" w:rsidRDefault="00F4582D" w:rsidP="00EF7D52">
      <w:pPr>
        <w:pStyle w:val="Akapitzlist"/>
        <w:numPr>
          <w:ilvl w:val="0"/>
          <w:numId w:val="10"/>
        </w:numPr>
        <w:spacing w:line="276" w:lineRule="auto"/>
        <w:ind w:left="284" w:hanging="284"/>
        <w:jc w:val="both"/>
        <w:textAlignment w:val="baseline"/>
        <w:rPr>
          <w:rFonts w:cs="Times New Roman"/>
        </w:rPr>
      </w:pPr>
      <w:r w:rsidRPr="00884372">
        <w:rPr>
          <w:rFonts w:cs="Times New Roman"/>
        </w:rPr>
        <w:t>Wykonawca potwierdza, że wskazany termin wykonania przedmiotu umowy jest realny</w:t>
      </w:r>
      <w:r w:rsidR="00D74276" w:rsidRPr="00884372">
        <w:rPr>
          <w:rFonts w:cs="Times New Roman"/>
        </w:rPr>
        <w:t xml:space="preserve"> </w:t>
      </w:r>
      <w:r w:rsidRPr="00884372">
        <w:rPr>
          <w:rFonts w:cs="Times New Roman"/>
        </w:rPr>
        <w:t>i zostanie dotrzymany.</w:t>
      </w:r>
    </w:p>
    <w:p w14:paraId="26EE0DC8" w14:textId="77777777" w:rsidR="00F4582D" w:rsidRPr="00884372" w:rsidRDefault="00F4582D" w:rsidP="00050B82">
      <w:pPr>
        <w:pStyle w:val="Zwykytekst1"/>
        <w:spacing w:line="276" w:lineRule="auto"/>
        <w:jc w:val="center"/>
        <w:rPr>
          <w:rFonts w:ascii="Times New Roman" w:hAnsi="Times New Roman" w:cs="Times New Roman"/>
          <w:b/>
        </w:rPr>
      </w:pPr>
      <w:r w:rsidRPr="00884372">
        <w:rPr>
          <w:rFonts w:ascii="Times New Roman" w:hAnsi="Times New Roman" w:cs="Times New Roman"/>
          <w:b/>
        </w:rPr>
        <w:t>§ 6</w:t>
      </w:r>
    </w:p>
    <w:p w14:paraId="15936669" w14:textId="77777777" w:rsidR="004D4602" w:rsidRPr="00884372" w:rsidRDefault="00F4582D" w:rsidP="000713E5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4372">
        <w:rPr>
          <w:rFonts w:ascii="Times New Roman" w:hAnsi="Times New Roman" w:cs="Times New Roman"/>
          <w:b/>
          <w:sz w:val="24"/>
          <w:szCs w:val="24"/>
        </w:rPr>
        <w:t>Wynagrodzenie warunki płatności</w:t>
      </w:r>
    </w:p>
    <w:p w14:paraId="52CC78D3" w14:textId="6F1C913E" w:rsidR="00660D5B" w:rsidRPr="00884372" w:rsidRDefault="004D4602" w:rsidP="000713E5">
      <w:pPr>
        <w:pStyle w:val="Bezodstpw"/>
        <w:spacing w:line="276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4372">
        <w:rPr>
          <w:rFonts w:ascii="Times New Roman" w:hAnsi="Times New Roman" w:cs="Times New Roman"/>
          <w:sz w:val="24"/>
          <w:szCs w:val="24"/>
        </w:rPr>
        <w:t>1.</w:t>
      </w:r>
      <w:r w:rsidRPr="0088437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60D5B" w:rsidRPr="00884372">
        <w:rPr>
          <w:rFonts w:ascii="Times New Roman" w:hAnsi="Times New Roman" w:cs="Times New Roman"/>
          <w:kern w:val="0"/>
          <w:sz w:val="24"/>
          <w:szCs w:val="24"/>
          <w:lang w:eastAsia="pl-PL"/>
        </w:rPr>
        <w:t>Zamawiający informuje Wykonawcę, iż na</w:t>
      </w:r>
      <w:r w:rsidR="009C1A27">
        <w:rPr>
          <w:rFonts w:ascii="Times New Roman" w:hAnsi="Times New Roman" w:cs="Times New Roman"/>
          <w:kern w:val="0"/>
          <w:sz w:val="24"/>
          <w:szCs w:val="24"/>
          <w:lang w:eastAsia="pl-PL"/>
        </w:rPr>
        <w:t xml:space="preserve"> </w:t>
      </w:r>
      <w:r w:rsidR="00660D5B" w:rsidRPr="00884372">
        <w:rPr>
          <w:rFonts w:ascii="Times New Roman" w:hAnsi="Times New Roman" w:cs="Times New Roman"/>
          <w:kern w:val="0"/>
          <w:sz w:val="24"/>
          <w:szCs w:val="24"/>
          <w:lang w:eastAsia="pl-PL"/>
        </w:rPr>
        <w:t>podstawie art. 108a-108d ustawy z dnia 11 marca 2004 r. o podatku od</w:t>
      </w:r>
      <w:r w:rsidR="005E2EC5" w:rsidRPr="00884372">
        <w:rPr>
          <w:rFonts w:ascii="Times New Roman" w:hAnsi="Times New Roman" w:cs="Times New Roman"/>
          <w:kern w:val="0"/>
          <w:sz w:val="24"/>
          <w:szCs w:val="24"/>
          <w:lang w:eastAsia="pl-PL"/>
        </w:rPr>
        <w:t xml:space="preserve"> towarów i usług </w:t>
      </w:r>
      <w:r w:rsidR="00A269C2" w:rsidRPr="00884372">
        <w:rPr>
          <w:rFonts w:ascii="Times New Roman" w:hAnsi="Times New Roman" w:cs="Times New Roman"/>
          <w:kern w:val="0"/>
          <w:sz w:val="24"/>
          <w:szCs w:val="24"/>
          <w:lang w:eastAsia="pl-PL"/>
        </w:rPr>
        <w:t>(</w:t>
      </w:r>
      <w:r w:rsidR="00A269C2" w:rsidRPr="00A269C2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pl-PL"/>
        </w:rPr>
        <w:t xml:space="preserve">Dz. U. z 2024 r., poz. 361 z późn. zm.) </w:t>
      </w:r>
      <w:r w:rsidR="00660D5B" w:rsidRPr="00884372">
        <w:rPr>
          <w:rFonts w:ascii="Times New Roman" w:hAnsi="Times New Roman" w:cs="Times New Roman"/>
          <w:kern w:val="0"/>
          <w:sz w:val="24"/>
          <w:szCs w:val="24"/>
          <w:lang w:eastAsia="pl-PL"/>
        </w:rPr>
        <w:t xml:space="preserve">oraz Zarządzenia Burmistrza </w:t>
      </w:r>
      <w:r w:rsidR="00660D5B" w:rsidRPr="00884372">
        <w:rPr>
          <w:rFonts w:ascii="Times New Roman" w:hAnsi="Times New Roman" w:cs="Times New Roman"/>
          <w:kern w:val="0"/>
          <w:sz w:val="24"/>
          <w:szCs w:val="24"/>
          <w:lang w:eastAsia="pl-PL"/>
        </w:rPr>
        <w:lastRenderedPageBreak/>
        <w:t>Barczewa Nr 0050.225.2019 z dnia 21 listopada 2019 r.  w sprawie obowiązkowego stosowania mechanizmu podzielonej płatności w Gminie Barczewo, Zamaw</w:t>
      </w:r>
      <w:r w:rsidR="000576D7" w:rsidRPr="00884372">
        <w:rPr>
          <w:rFonts w:ascii="Times New Roman" w:hAnsi="Times New Roman" w:cs="Times New Roman"/>
          <w:kern w:val="0"/>
          <w:sz w:val="24"/>
          <w:szCs w:val="24"/>
          <w:lang w:eastAsia="pl-PL"/>
        </w:rPr>
        <w:t>iający dokona rozliczenia faktu</w:t>
      </w:r>
      <w:r w:rsidR="00830B3A" w:rsidRPr="00884372">
        <w:rPr>
          <w:rFonts w:ascii="Times New Roman" w:hAnsi="Times New Roman" w:cs="Times New Roman"/>
          <w:kern w:val="0"/>
          <w:sz w:val="24"/>
          <w:szCs w:val="24"/>
          <w:lang w:eastAsia="pl-PL"/>
        </w:rPr>
        <w:t>r</w:t>
      </w:r>
      <w:r w:rsidR="000576D7" w:rsidRPr="00884372">
        <w:rPr>
          <w:rFonts w:ascii="Times New Roman" w:hAnsi="Times New Roman" w:cs="Times New Roman"/>
          <w:kern w:val="0"/>
          <w:sz w:val="24"/>
          <w:szCs w:val="24"/>
          <w:lang w:eastAsia="pl-PL"/>
        </w:rPr>
        <w:t>y</w:t>
      </w:r>
      <w:r w:rsidR="00660D5B" w:rsidRPr="00884372">
        <w:rPr>
          <w:rFonts w:ascii="Times New Roman" w:hAnsi="Times New Roman" w:cs="Times New Roman"/>
          <w:kern w:val="0"/>
          <w:sz w:val="24"/>
          <w:szCs w:val="24"/>
          <w:lang w:eastAsia="pl-PL"/>
        </w:rPr>
        <w:t xml:space="preserve"> za pośrednictwem mechanizmu podzielonej płatności</w:t>
      </w:r>
      <w:r w:rsidR="00895F66" w:rsidRPr="00884372">
        <w:rPr>
          <w:rFonts w:ascii="Times New Roman" w:hAnsi="Times New Roman" w:cs="Times New Roman"/>
          <w:kern w:val="0"/>
          <w:sz w:val="24"/>
          <w:szCs w:val="24"/>
          <w:lang w:eastAsia="pl-PL"/>
        </w:rPr>
        <w:t>.</w:t>
      </w:r>
    </w:p>
    <w:p w14:paraId="094416B7" w14:textId="5F05D5C1" w:rsidR="004D4602" w:rsidRPr="00884372" w:rsidRDefault="00895F66" w:rsidP="000713E5">
      <w:pPr>
        <w:spacing w:line="276" w:lineRule="auto"/>
        <w:ind w:left="284" w:right="-1" w:hanging="284"/>
        <w:jc w:val="both"/>
        <w:rPr>
          <w:rFonts w:cs="Times New Roman"/>
        </w:rPr>
      </w:pPr>
      <w:r w:rsidRPr="00884372">
        <w:rPr>
          <w:rFonts w:cs="Times New Roman"/>
        </w:rPr>
        <w:t xml:space="preserve">2. Wykonawca oświadcza, </w:t>
      </w:r>
      <w:r w:rsidRPr="00596D75">
        <w:rPr>
          <w:rFonts w:cs="Times New Roman"/>
          <w:b/>
          <w:bCs/>
        </w:rPr>
        <w:t>że jest</w:t>
      </w:r>
      <w:r w:rsidR="00BA62BD" w:rsidRPr="00596D75">
        <w:rPr>
          <w:rFonts w:cs="Times New Roman"/>
          <w:b/>
          <w:bCs/>
        </w:rPr>
        <w:t>/nie</w:t>
      </w:r>
      <w:r w:rsidR="00BA62BD">
        <w:rPr>
          <w:rFonts w:cs="Times New Roman"/>
        </w:rPr>
        <w:t xml:space="preserve"> jest</w:t>
      </w:r>
      <w:r w:rsidRPr="00884372">
        <w:rPr>
          <w:rFonts w:cs="Times New Roman"/>
        </w:rPr>
        <w:t xml:space="preserve"> czynnym podatnikiem VAT. </w:t>
      </w:r>
    </w:p>
    <w:p w14:paraId="142818B7" w14:textId="3394BA6A" w:rsidR="000713E5" w:rsidRDefault="004D4602" w:rsidP="000713E5">
      <w:pPr>
        <w:spacing w:line="276" w:lineRule="auto"/>
        <w:ind w:left="284" w:hanging="284"/>
        <w:jc w:val="both"/>
        <w:rPr>
          <w:rFonts w:cs="Times New Roman"/>
        </w:rPr>
      </w:pPr>
      <w:r w:rsidRPr="00884372">
        <w:rPr>
          <w:rFonts w:cs="Times New Roman"/>
        </w:rPr>
        <w:t>3.</w:t>
      </w:r>
      <w:r w:rsidR="000713E5">
        <w:rPr>
          <w:rFonts w:cs="Times New Roman"/>
        </w:rPr>
        <w:t xml:space="preserve"> </w:t>
      </w:r>
      <w:r w:rsidR="00895F66" w:rsidRPr="00884372">
        <w:rPr>
          <w:rFonts w:cs="Times New Roman"/>
        </w:rPr>
        <w:t>Wykonawca oświadcza, ż</w:t>
      </w:r>
      <w:r w:rsidRPr="00884372">
        <w:rPr>
          <w:rFonts w:cs="Times New Roman"/>
        </w:rPr>
        <w:t>e posiada konto bankowe</w:t>
      </w:r>
      <w:r w:rsidR="000523C1" w:rsidRPr="00884372">
        <w:rPr>
          <w:rFonts w:cs="Times New Roman"/>
        </w:rPr>
        <w:t xml:space="preserve"> nr</w:t>
      </w:r>
      <w:r w:rsidR="00610979">
        <w:rPr>
          <w:rFonts w:cs="Times New Roman"/>
        </w:rPr>
        <w:t xml:space="preserve"> </w:t>
      </w:r>
      <w:r w:rsidR="00596D75">
        <w:t>…………………………</w:t>
      </w:r>
      <w:r w:rsidR="000523C1" w:rsidRPr="00884372">
        <w:rPr>
          <w:rFonts w:cs="Times New Roman"/>
          <w:b/>
        </w:rPr>
        <w:t xml:space="preserve">, </w:t>
      </w:r>
      <w:r w:rsidR="00895F66" w:rsidRPr="00884372">
        <w:rPr>
          <w:rFonts w:cs="Times New Roman"/>
        </w:rPr>
        <w:t>na które Zamawiają</w:t>
      </w:r>
      <w:r w:rsidRPr="00884372">
        <w:rPr>
          <w:rFonts w:cs="Times New Roman"/>
        </w:rPr>
        <w:t>cy dokona przelewu należności z zasto</w:t>
      </w:r>
      <w:r w:rsidR="005A27CC" w:rsidRPr="00884372">
        <w:rPr>
          <w:rFonts w:cs="Times New Roman"/>
        </w:rPr>
        <w:t>sowaniem mechanizmu podzielonej płatności.</w:t>
      </w:r>
      <w:r w:rsidR="000713E5">
        <w:rPr>
          <w:rFonts w:cs="Times New Roman"/>
        </w:rPr>
        <w:t xml:space="preserve">   </w:t>
      </w:r>
      <w:r w:rsidR="00895F66" w:rsidRPr="00884372">
        <w:rPr>
          <w:rFonts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0713E5">
        <w:rPr>
          <w:rFonts w:cs="Times New Roman"/>
        </w:rPr>
        <w:t xml:space="preserve">         </w:t>
      </w:r>
    </w:p>
    <w:p w14:paraId="6148DABA" w14:textId="44D52B06" w:rsidR="00895F66" w:rsidRPr="00FB5664" w:rsidRDefault="000713E5" w:rsidP="00FB5664">
      <w:pPr>
        <w:spacing w:line="276" w:lineRule="auto"/>
        <w:ind w:left="284" w:hanging="284"/>
        <w:jc w:val="both"/>
        <w:rPr>
          <w:rFonts w:cs="Times New Roman"/>
        </w:rPr>
      </w:pPr>
      <w:r>
        <w:rPr>
          <w:rFonts w:cs="Times New Roman"/>
        </w:rPr>
        <w:t xml:space="preserve">4. </w:t>
      </w:r>
      <w:r w:rsidR="00895F66" w:rsidRPr="00884372">
        <w:rPr>
          <w:rFonts w:cs="Times New Roman"/>
        </w:rPr>
        <w:t xml:space="preserve">Wykonawcy z tytułu wykonania prac opisanych w </w:t>
      </w:r>
      <w:r w:rsidR="00895F66" w:rsidRPr="00884372">
        <w:rPr>
          <w:rFonts w:cs="Times New Roman"/>
          <w:bCs/>
        </w:rPr>
        <w:t xml:space="preserve">§ </w:t>
      </w:r>
      <w:r w:rsidR="00895F66" w:rsidRPr="00884372">
        <w:rPr>
          <w:rFonts w:cs="Times New Roman"/>
        </w:rPr>
        <w:t xml:space="preserve">1 umowy </w:t>
      </w:r>
      <w:r w:rsidR="00895F66" w:rsidRPr="00884372">
        <w:rPr>
          <w:rFonts w:cs="Times New Roman"/>
          <w:bCs/>
        </w:rPr>
        <w:t>przysługuje wynagrodzenie ryczałtowe zgodnie z art. 632 §1 ustawy z dnia 23 kwietnia 1964 roku Kodeks cywilny, które</w:t>
      </w:r>
      <w:r w:rsidR="00B554D0" w:rsidRPr="00884372">
        <w:rPr>
          <w:rFonts w:cs="Times New Roman"/>
        </w:rPr>
        <w:t xml:space="preserve"> wynosi:</w:t>
      </w:r>
      <w:r w:rsidR="009C1A27">
        <w:rPr>
          <w:rFonts w:cs="Times New Roman"/>
        </w:rPr>
        <w:t xml:space="preserve"> </w:t>
      </w:r>
      <w:r w:rsidR="00EF7D52">
        <w:rPr>
          <w:rFonts w:cs="Times New Roman"/>
        </w:rPr>
        <w:t xml:space="preserve">………………… budżet obywatelski. </w:t>
      </w:r>
    </w:p>
    <w:p w14:paraId="42FBFEE4" w14:textId="77777777" w:rsidR="00895F66" w:rsidRPr="00884372" w:rsidRDefault="00895F66" w:rsidP="000713E5">
      <w:pPr>
        <w:spacing w:line="276" w:lineRule="auto"/>
        <w:ind w:left="284" w:hanging="284"/>
        <w:jc w:val="both"/>
        <w:rPr>
          <w:rFonts w:cs="Times New Roman"/>
        </w:rPr>
      </w:pPr>
      <w:r w:rsidRPr="00884372">
        <w:rPr>
          <w:rFonts w:cs="Times New Roman"/>
        </w:rPr>
        <w:t>5. Wykonawca oświadcza, że wynagrodzenie, o którym mowa w § 6 ust. 4 obejmuje wszystkie prace oraz koszty konieczne do pełnego wykonania przedmiotu umowy, w tym koszty materiałów, uzgodnień, wszystkie należne podatki, opłaty i zaspokaja wszystkie roszczenia Wykonawcy z tytułu zrealizowania zamówienia.</w:t>
      </w:r>
    </w:p>
    <w:p w14:paraId="586E4B31" w14:textId="77777777" w:rsidR="00895F66" w:rsidRPr="00884372" w:rsidRDefault="00895F66" w:rsidP="000713E5">
      <w:pPr>
        <w:spacing w:line="276" w:lineRule="auto"/>
        <w:ind w:left="284" w:right="-1" w:hanging="284"/>
        <w:jc w:val="both"/>
        <w:rPr>
          <w:rFonts w:cs="Times New Roman"/>
        </w:rPr>
      </w:pPr>
      <w:r w:rsidRPr="00884372">
        <w:rPr>
          <w:rFonts w:cs="Times New Roman"/>
        </w:rPr>
        <w:t xml:space="preserve">6. Wszelkie rozliczenia związane z realizacją niniejszej umowy dokonywane będą w polskich złotych (PLN).                   </w:t>
      </w:r>
    </w:p>
    <w:p w14:paraId="1A4772E4" w14:textId="77777777" w:rsidR="00895F66" w:rsidRPr="00884372" w:rsidRDefault="00895F66" w:rsidP="000713E5">
      <w:pPr>
        <w:spacing w:line="276" w:lineRule="auto"/>
        <w:ind w:left="284" w:right="-1" w:hanging="284"/>
        <w:jc w:val="both"/>
        <w:rPr>
          <w:rFonts w:cs="Times New Roman"/>
        </w:rPr>
      </w:pPr>
      <w:r w:rsidRPr="00884372">
        <w:rPr>
          <w:rFonts w:cs="Times New Roman"/>
        </w:rPr>
        <w:t xml:space="preserve">7. Za opóźnienie w dokonaniu płatności Wykonawca </w:t>
      </w:r>
      <w:r w:rsidR="00BC6762" w:rsidRPr="00884372">
        <w:rPr>
          <w:rFonts w:cs="Times New Roman"/>
        </w:rPr>
        <w:t xml:space="preserve">może </w:t>
      </w:r>
      <w:r w:rsidRPr="00884372">
        <w:rPr>
          <w:rFonts w:cs="Times New Roman"/>
        </w:rPr>
        <w:t>obciąży</w:t>
      </w:r>
      <w:r w:rsidR="00BC6762" w:rsidRPr="00884372">
        <w:rPr>
          <w:rFonts w:cs="Times New Roman"/>
        </w:rPr>
        <w:t>ć</w:t>
      </w:r>
      <w:r w:rsidRPr="00884372">
        <w:rPr>
          <w:rFonts w:cs="Times New Roman"/>
        </w:rPr>
        <w:t xml:space="preserve"> Zamawiającego ustawowymi odsetkami za czas opóźnienia.</w:t>
      </w:r>
    </w:p>
    <w:p w14:paraId="420F515F" w14:textId="77777777" w:rsidR="00895F66" w:rsidRPr="00884372" w:rsidRDefault="00627BF2" w:rsidP="000713E5">
      <w:pPr>
        <w:spacing w:line="276" w:lineRule="auto"/>
        <w:ind w:left="284" w:right="-1" w:hanging="284"/>
        <w:jc w:val="both"/>
        <w:rPr>
          <w:rFonts w:cs="Times New Roman"/>
        </w:rPr>
      </w:pPr>
      <w:r w:rsidRPr="00884372">
        <w:rPr>
          <w:rFonts w:cs="Times New Roman"/>
        </w:rPr>
        <w:t>8</w:t>
      </w:r>
      <w:r w:rsidR="00895F66" w:rsidRPr="00884372">
        <w:rPr>
          <w:rFonts w:cs="Times New Roman"/>
        </w:rPr>
        <w:t>. Wierzytelności wynikające z niniejszej umowy nie mogą być przenoszone na osoby trzecie bez uprzedniej zgody Zamawiającego wyrażonej na piśmie pod rygorem nieważności.</w:t>
      </w:r>
    </w:p>
    <w:p w14:paraId="60B17A5C" w14:textId="77777777" w:rsidR="00895F66" w:rsidRPr="00884372" w:rsidRDefault="00627BF2" w:rsidP="000713E5">
      <w:pPr>
        <w:spacing w:line="276" w:lineRule="auto"/>
        <w:ind w:left="-142" w:right="-1" w:firstLine="142"/>
        <w:jc w:val="both"/>
        <w:rPr>
          <w:rFonts w:cs="Times New Roman"/>
        </w:rPr>
      </w:pPr>
      <w:r w:rsidRPr="00884372">
        <w:rPr>
          <w:rFonts w:cs="Times New Roman"/>
        </w:rPr>
        <w:t>9</w:t>
      </w:r>
      <w:r w:rsidR="00895F66" w:rsidRPr="00884372">
        <w:rPr>
          <w:rFonts w:cs="Times New Roman"/>
        </w:rPr>
        <w:t xml:space="preserve">. Rozliczenie za </w:t>
      </w:r>
      <w:r w:rsidR="00540691" w:rsidRPr="00884372">
        <w:rPr>
          <w:rFonts w:cs="Times New Roman"/>
        </w:rPr>
        <w:t xml:space="preserve">wykonany przedmiot umowy </w:t>
      </w:r>
      <w:r w:rsidR="00895F66" w:rsidRPr="00884372">
        <w:rPr>
          <w:rFonts w:cs="Times New Roman"/>
        </w:rPr>
        <w:t>nastąpi w oparciu o jedną fakturę końcową.</w:t>
      </w:r>
    </w:p>
    <w:p w14:paraId="13AFF4E4" w14:textId="77777777" w:rsidR="00895F66" w:rsidRPr="00884372" w:rsidRDefault="00627BF2" w:rsidP="000713E5">
      <w:pPr>
        <w:spacing w:line="276" w:lineRule="auto"/>
        <w:ind w:left="-142" w:right="-1"/>
        <w:jc w:val="both"/>
        <w:rPr>
          <w:rFonts w:cs="Times New Roman"/>
        </w:rPr>
      </w:pPr>
      <w:r w:rsidRPr="00884372">
        <w:rPr>
          <w:rFonts w:cs="Times New Roman"/>
        </w:rPr>
        <w:t>10</w:t>
      </w:r>
      <w:r w:rsidR="00895F66" w:rsidRPr="00884372">
        <w:rPr>
          <w:rFonts w:cs="Times New Roman"/>
        </w:rPr>
        <w:t>.</w:t>
      </w:r>
      <w:r w:rsidRPr="00884372">
        <w:rPr>
          <w:rFonts w:cs="Times New Roman"/>
        </w:rPr>
        <w:t xml:space="preserve"> </w:t>
      </w:r>
      <w:r w:rsidR="00895F66" w:rsidRPr="00884372">
        <w:rPr>
          <w:rFonts w:cs="Times New Roman"/>
        </w:rPr>
        <w:t>Fakturę końcową Wykonaw</w:t>
      </w:r>
      <w:r w:rsidR="002C5354" w:rsidRPr="00884372">
        <w:rPr>
          <w:rFonts w:cs="Times New Roman"/>
        </w:rPr>
        <w:t>ca wystawi po końcowym odbiorze</w:t>
      </w:r>
      <w:r w:rsidR="00540691" w:rsidRPr="00884372">
        <w:rPr>
          <w:rFonts w:cs="Times New Roman"/>
        </w:rPr>
        <w:t xml:space="preserve"> przedmiotu umowy</w:t>
      </w:r>
      <w:r w:rsidR="00895F66" w:rsidRPr="00884372">
        <w:rPr>
          <w:rFonts w:cs="Times New Roman"/>
        </w:rPr>
        <w:t>.</w:t>
      </w:r>
    </w:p>
    <w:p w14:paraId="60527DA8" w14:textId="0988C611" w:rsidR="00895F66" w:rsidRPr="00884372" w:rsidRDefault="00627BF2" w:rsidP="000713E5">
      <w:pPr>
        <w:shd w:val="clear" w:color="auto" w:fill="FFFFFF"/>
        <w:spacing w:line="276" w:lineRule="auto"/>
        <w:ind w:left="284" w:right="-1" w:hanging="710"/>
        <w:jc w:val="both"/>
        <w:rPr>
          <w:rFonts w:cs="Times New Roman"/>
        </w:rPr>
      </w:pPr>
      <w:r w:rsidRPr="00884372">
        <w:rPr>
          <w:rFonts w:cs="Times New Roman"/>
        </w:rPr>
        <w:t xml:space="preserve">     11</w:t>
      </w:r>
      <w:r w:rsidR="00895F66" w:rsidRPr="00884372">
        <w:rPr>
          <w:rFonts w:cs="Times New Roman"/>
        </w:rPr>
        <w:t xml:space="preserve">. Podstawą wystawienia faktury będzie protokół odbioru końcowego </w:t>
      </w:r>
      <w:r w:rsidR="00540691" w:rsidRPr="00884372">
        <w:rPr>
          <w:rFonts w:cs="Times New Roman"/>
        </w:rPr>
        <w:t>wykonanego przedmiotu umowy</w:t>
      </w:r>
      <w:r w:rsidR="00895F66" w:rsidRPr="00884372">
        <w:rPr>
          <w:rFonts w:cs="Times New Roman"/>
        </w:rPr>
        <w:t xml:space="preserve">, zgodnie z </w:t>
      </w:r>
      <w:r w:rsidR="007C2502" w:rsidRPr="00884372">
        <w:rPr>
          <w:rFonts w:cs="Times New Roman"/>
        </w:rPr>
        <w:t>zapisami § 4</w:t>
      </w:r>
      <w:r w:rsidR="00895F66" w:rsidRPr="00884372">
        <w:rPr>
          <w:rFonts w:cs="Times New Roman"/>
        </w:rPr>
        <w:t xml:space="preserve"> umowy podpisany przez Strony bez uwag i zastrzeżeń.</w:t>
      </w:r>
    </w:p>
    <w:p w14:paraId="57AB8406" w14:textId="77777777" w:rsidR="00895F66" w:rsidRPr="00884372" w:rsidRDefault="00627BF2" w:rsidP="000713E5">
      <w:pPr>
        <w:shd w:val="clear" w:color="auto" w:fill="FFFFFF"/>
        <w:spacing w:line="276" w:lineRule="auto"/>
        <w:ind w:left="-426" w:right="-1"/>
        <w:jc w:val="both"/>
        <w:rPr>
          <w:rFonts w:cs="Times New Roman"/>
        </w:rPr>
      </w:pPr>
      <w:r w:rsidRPr="00884372">
        <w:rPr>
          <w:rFonts w:cs="Times New Roman"/>
        </w:rPr>
        <w:t xml:space="preserve">     12</w:t>
      </w:r>
      <w:r w:rsidR="00895F66" w:rsidRPr="00884372">
        <w:rPr>
          <w:rFonts w:cs="Times New Roman"/>
        </w:rPr>
        <w:t>. Należności z tytułu faktury będą płatne przez Zamawiającego przelewem na konto Wykonawcy.</w:t>
      </w:r>
    </w:p>
    <w:p w14:paraId="69F4CCE5" w14:textId="77777777" w:rsidR="00895F66" w:rsidRPr="00884372" w:rsidRDefault="00627BF2" w:rsidP="000713E5">
      <w:pPr>
        <w:shd w:val="clear" w:color="auto" w:fill="FFFFFF"/>
        <w:spacing w:line="276" w:lineRule="auto"/>
        <w:ind w:left="284" w:right="-1" w:hanging="710"/>
        <w:jc w:val="both"/>
        <w:rPr>
          <w:rFonts w:cs="Times New Roman"/>
          <w:i/>
          <w:iCs/>
        </w:rPr>
      </w:pPr>
      <w:r w:rsidRPr="00884372">
        <w:rPr>
          <w:rFonts w:cs="Times New Roman"/>
        </w:rPr>
        <w:t xml:space="preserve">     13</w:t>
      </w:r>
      <w:r w:rsidR="00895F66" w:rsidRPr="00884372">
        <w:rPr>
          <w:rFonts w:cs="Times New Roman"/>
        </w:rPr>
        <w:t>. Prawidłowo wystawiona fak</w:t>
      </w:r>
      <w:r w:rsidR="00F16A85" w:rsidRPr="00884372">
        <w:rPr>
          <w:rFonts w:cs="Times New Roman"/>
        </w:rPr>
        <w:t>tura będzie płatna w terminie 30</w:t>
      </w:r>
      <w:r w:rsidR="00895F66" w:rsidRPr="00884372">
        <w:rPr>
          <w:rFonts w:cs="Times New Roman"/>
        </w:rPr>
        <w:t xml:space="preserve"> dni od daty otrzymania jej przez</w:t>
      </w:r>
      <w:r w:rsidR="002C5354" w:rsidRPr="00884372">
        <w:rPr>
          <w:rFonts w:cs="Times New Roman"/>
        </w:rPr>
        <w:t xml:space="preserve">     Zamawiającego.</w:t>
      </w:r>
    </w:p>
    <w:p w14:paraId="6F654A8D" w14:textId="77777777" w:rsidR="00895F66" w:rsidRPr="00884372" w:rsidRDefault="00627BF2" w:rsidP="000713E5">
      <w:pPr>
        <w:shd w:val="clear" w:color="auto" w:fill="FFFFFF"/>
        <w:spacing w:line="276" w:lineRule="auto"/>
        <w:ind w:left="284" w:right="-1" w:hanging="710"/>
        <w:jc w:val="both"/>
        <w:rPr>
          <w:rFonts w:cs="Times New Roman"/>
        </w:rPr>
      </w:pPr>
      <w:r w:rsidRPr="00884372">
        <w:rPr>
          <w:rFonts w:cs="Times New Roman"/>
        </w:rPr>
        <w:t xml:space="preserve">     14</w:t>
      </w:r>
      <w:r w:rsidR="00895F66" w:rsidRPr="00884372">
        <w:rPr>
          <w:rFonts w:cs="Times New Roman"/>
        </w:rPr>
        <w:t>. Zamawiający zastrzega sobie, a Wykonawca wyraża zgodę, na możliwość potrącenia z</w:t>
      </w:r>
      <w:r w:rsidR="00D02747" w:rsidRPr="00884372">
        <w:rPr>
          <w:rFonts w:cs="Times New Roman"/>
        </w:rPr>
        <w:t xml:space="preserve"> </w:t>
      </w:r>
      <w:r w:rsidR="00895F66" w:rsidRPr="00884372">
        <w:rPr>
          <w:rFonts w:cs="Times New Roman"/>
        </w:rPr>
        <w:t>należnego Wykonawcy wynagrodzenia kosztów na</w:t>
      </w:r>
      <w:r w:rsidR="00D02747" w:rsidRPr="00884372">
        <w:rPr>
          <w:rFonts w:cs="Times New Roman"/>
        </w:rPr>
        <w:t>prawy szkód wyrządzonych przez</w:t>
      </w:r>
      <w:r w:rsidR="002C5354" w:rsidRPr="00884372">
        <w:rPr>
          <w:rFonts w:cs="Times New Roman"/>
        </w:rPr>
        <w:t xml:space="preserve"> Wykonawcę</w:t>
      </w:r>
      <w:r w:rsidR="00895F66" w:rsidRPr="00884372">
        <w:rPr>
          <w:rFonts w:cs="Times New Roman"/>
        </w:rPr>
        <w:t>.</w:t>
      </w:r>
    </w:p>
    <w:p w14:paraId="1BE9E981" w14:textId="77777777" w:rsidR="00895F66" w:rsidRPr="00884372" w:rsidRDefault="00627BF2" w:rsidP="000713E5">
      <w:pPr>
        <w:shd w:val="clear" w:color="auto" w:fill="FFFFFF"/>
        <w:tabs>
          <w:tab w:val="left" w:pos="360"/>
        </w:tabs>
        <w:spacing w:line="276" w:lineRule="auto"/>
        <w:ind w:right="-1" w:hanging="426"/>
        <w:jc w:val="both"/>
        <w:rPr>
          <w:rFonts w:cs="Times New Roman"/>
        </w:rPr>
      </w:pPr>
      <w:r w:rsidRPr="00884372">
        <w:rPr>
          <w:rFonts w:cs="Times New Roman"/>
        </w:rPr>
        <w:t xml:space="preserve">     15</w:t>
      </w:r>
      <w:r w:rsidR="00895F66" w:rsidRPr="00884372">
        <w:rPr>
          <w:rFonts w:cs="Times New Roman"/>
        </w:rPr>
        <w:t>.  Za dzień zapłaty Strony przyjmują dzień obciążenia rachunku bankowego Zamawiającego.</w:t>
      </w:r>
    </w:p>
    <w:p w14:paraId="77AFAB17" w14:textId="77777777" w:rsidR="00895F66" w:rsidRPr="00884372" w:rsidRDefault="00627BF2" w:rsidP="000713E5">
      <w:pPr>
        <w:tabs>
          <w:tab w:val="num" w:pos="709"/>
        </w:tabs>
        <w:autoSpaceDE w:val="0"/>
        <w:spacing w:line="276" w:lineRule="auto"/>
        <w:ind w:hanging="426"/>
        <w:jc w:val="both"/>
        <w:rPr>
          <w:rFonts w:cs="Times New Roman"/>
        </w:rPr>
      </w:pPr>
      <w:r w:rsidRPr="00884372">
        <w:rPr>
          <w:rFonts w:cs="Times New Roman"/>
        </w:rPr>
        <w:t xml:space="preserve">     16</w:t>
      </w:r>
      <w:r w:rsidR="00895F66" w:rsidRPr="00884372">
        <w:rPr>
          <w:rFonts w:cs="Times New Roman"/>
        </w:rPr>
        <w:t>.  Faktura wystawiona przez Wykonawcę winna zawierać następujące dane:</w:t>
      </w:r>
    </w:p>
    <w:p w14:paraId="29FCD8A6" w14:textId="77777777" w:rsidR="00596D75" w:rsidRPr="00596D75" w:rsidRDefault="00596D75" w:rsidP="00596D75">
      <w:pPr>
        <w:tabs>
          <w:tab w:val="num" w:pos="1134"/>
        </w:tabs>
        <w:autoSpaceDE w:val="0"/>
        <w:spacing w:line="276" w:lineRule="auto"/>
        <w:ind w:left="709" w:hanging="425"/>
        <w:jc w:val="both"/>
        <w:rPr>
          <w:rFonts w:cs="Times New Roman"/>
          <w:b/>
          <w:u w:val="single"/>
        </w:rPr>
      </w:pPr>
      <w:r w:rsidRPr="00596D75">
        <w:rPr>
          <w:rFonts w:cs="Times New Roman"/>
          <w:b/>
          <w:u w:val="single"/>
        </w:rPr>
        <w:t>Nabywca: Gmina Barczewo Plac Ratuszowy 1 11-010 Barczewo NIP: 739-38-44-890,</w:t>
      </w:r>
    </w:p>
    <w:p w14:paraId="7C4558DB" w14:textId="77777777" w:rsidR="00596D75" w:rsidRDefault="00596D75" w:rsidP="00596D75">
      <w:pPr>
        <w:tabs>
          <w:tab w:val="num" w:pos="1134"/>
        </w:tabs>
        <w:autoSpaceDE w:val="0"/>
        <w:spacing w:line="276" w:lineRule="auto"/>
        <w:ind w:left="709" w:hanging="425"/>
        <w:jc w:val="both"/>
        <w:rPr>
          <w:rFonts w:cs="Times New Roman"/>
          <w:b/>
          <w:u w:val="single"/>
        </w:rPr>
      </w:pPr>
      <w:r w:rsidRPr="00596D75">
        <w:rPr>
          <w:rFonts w:cs="Times New Roman"/>
          <w:b/>
          <w:u w:val="single"/>
        </w:rPr>
        <w:t>Odbiorca: Urząd Miejski Plac Ratuszowy 1 11-010 Barczewo NIP: 739-05-09-553</w:t>
      </w:r>
    </w:p>
    <w:p w14:paraId="7BCB3037" w14:textId="5BF90BC5" w:rsidR="005E2EC5" w:rsidRPr="00884372" w:rsidRDefault="00627BF2" w:rsidP="00596D75">
      <w:pPr>
        <w:tabs>
          <w:tab w:val="num" w:pos="1134"/>
        </w:tabs>
        <w:autoSpaceDE w:val="0"/>
        <w:spacing w:line="276" w:lineRule="auto"/>
        <w:ind w:left="284" w:hanging="426"/>
        <w:jc w:val="both"/>
        <w:rPr>
          <w:rFonts w:cs="Times New Roman"/>
          <w:b/>
        </w:rPr>
      </w:pPr>
      <w:r w:rsidRPr="00884372">
        <w:rPr>
          <w:rFonts w:cs="Times New Roman"/>
        </w:rPr>
        <w:t>17</w:t>
      </w:r>
      <w:r w:rsidR="00895F66" w:rsidRPr="00884372">
        <w:rPr>
          <w:rFonts w:cs="Times New Roman"/>
        </w:rPr>
        <w:t xml:space="preserve">. Wykonawca oświadcza, że wynagrodzenie w kwocie opisanej w ust. 1 ustalone na podstawie złożonej oferty określił na podstawie własnych cenników i kalkulacji, uwzględnia ono wszelkie koszty niezbędne do prawidłowego wykonania przedmiotu umowy i wyczerpuje jej wszelkie roszczenia o zapłatę, związane z wykonaniem przedmiotu umowy oraz zapisy </w:t>
      </w:r>
      <w:r w:rsidR="00895F66" w:rsidRPr="00884372">
        <w:rPr>
          <w:rFonts w:cs="Times New Roman"/>
          <w:lang w:eastAsia="pl-PL"/>
        </w:rPr>
        <w:t>ustawy z dnia 10 października 2002 r. o minimalnym wynagrodzeniu za pracę.</w:t>
      </w:r>
      <w:r w:rsidR="00895F66" w:rsidRPr="00884372">
        <w:rPr>
          <w:rFonts w:cs="Times New Roman"/>
        </w:rPr>
        <w:t xml:space="preserve">   </w:t>
      </w:r>
    </w:p>
    <w:p w14:paraId="0A379176" w14:textId="33E71AFA" w:rsidR="00972919" w:rsidRDefault="00627BF2" w:rsidP="000713E5">
      <w:pPr>
        <w:tabs>
          <w:tab w:val="num" w:pos="1134"/>
        </w:tabs>
        <w:autoSpaceDE w:val="0"/>
        <w:spacing w:line="276" w:lineRule="auto"/>
        <w:ind w:left="284" w:hanging="426"/>
        <w:jc w:val="both"/>
        <w:rPr>
          <w:rFonts w:cs="Times New Roman"/>
        </w:rPr>
      </w:pPr>
      <w:r w:rsidRPr="00884372">
        <w:rPr>
          <w:rFonts w:cs="Times New Roman"/>
        </w:rPr>
        <w:t>18</w:t>
      </w:r>
      <w:r w:rsidR="00895F66" w:rsidRPr="00884372">
        <w:rPr>
          <w:rFonts w:cs="Times New Roman"/>
        </w:rPr>
        <w:t xml:space="preserve">. </w:t>
      </w:r>
      <w:r w:rsidR="00596D75" w:rsidRPr="00596D75">
        <w:rPr>
          <w:rFonts w:cs="Times New Roman"/>
        </w:rPr>
        <w:t>Od dnia wejścia w życie przepisów dotyczących obowiązku wystawiania faktur za pośrednictwem systemu Krajowy System e-Faktur (</w:t>
      </w:r>
      <w:proofErr w:type="spellStart"/>
      <w:r w:rsidR="00596D75" w:rsidRPr="00596D75">
        <w:rPr>
          <w:rFonts w:cs="Times New Roman"/>
        </w:rPr>
        <w:t>KSeF</w:t>
      </w:r>
      <w:proofErr w:type="spellEnd"/>
      <w:r w:rsidR="00596D75" w:rsidRPr="00596D75">
        <w:rPr>
          <w:rFonts w:cs="Times New Roman"/>
        </w:rPr>
        <w:t xml:space="preserve">), w przypadku objęcia Wykonawcy obowiązkiem wystawienia faktur ustrukturyzowanych w systemie </w:t>
      </w:r>
      <w:proofErr w:type="spellStart"/>
      <w:r w:rsidR="00596D75" w:rsidRPr="00596D75">
        <w:rPr>
          <w:rFonts w:cs="Times New Roman"/>
        </w:rPr>
        <w:t>KSeF</w:t>
      </w:r>
      <w:proofErr w:type="spellEnd"/>
      <w:r w:rsidR="00596D75" w:rsidRPr="00596D75">
        <w:rPr>
          <w:rFonts w:cs="Times New Roman"/>
        </w:rPr>
        <w:t xml:space="preserve">, Wykonawca zobowiązuje się do wystawienia faktury w systemie </w:t>
      </w:r>
      <w:proofErr w:type="spellStart"/>
      <w:r w:rsidR="00596D75" w:rsidRPr="00596D75">
        <w:rPr>
          <w:rFonts w:cs="Times New Roman"/>
        </w:rPr>
        <w:t>KSeF</w:t>
      </w:r>
      <w:proofErr w:type="spellEnd"/>
      <w:r w:rsidR="00596D75" w:rsidRPr="00596D75">
        <w:rPr>
          <w:rFonts w:cs="Times New Roman"/>
        </w:rPr>
        <w:t>.</w:t>
      </w:r>
    </w:p>
    <w:p w14:paraId="3D0596A8" w14:textId="3E5CD3D6" w:rsidR="00895F66" w:rsidRPr="00884372" w:rsidRDefault="00895F66" w:rsidP="000713E5">
      <w:pPr>
        <w:tabs>
          <w:tab w:val="num" w:pos="1134"/>
        </w:tabs>
        <w:autoSpaceDE w:val="0"/>
        <w:spacing w:line="276" w:lineRule="auto"/>
        <w:ind w:left="284" w:hanging="426"/>
        <w:jc w:val="both"/>
        <w:rPr>
          <w:rFonts w:cs="Times New Roman"/>
        </w:rPr>
      </w:pPr>
      <w:r w:rsidRPr="00884372">
        <w:rPr>
          <w:rFonts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A717B6F" w14:textId="77777777" w:rsidR="00F4582D" w:rsidRPr="00884372" w:rsidRDefault="00F4582D" w:rsidP="000713E5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84372">
        <w:rPr>
          <w:rFonts w:ascii="Times New Roman" w:hAnsi="Times New Roman" w:cs="Times New Roman"/>
          <w:b/>
          <w:sz w:val="24"/>
          <w:szCs w:val="24"/>
        </w:rPr>
        <w:t>§ 7</w:t>
      </w:r>
    </w:p>
    <w:p w14:paraId="0E9900FB" w14:textId="77777777" w:rsidR="00F4582D" w:rsidRPr="00884372" w:rsidRDefault="00050B82" w:rsidP="000713E5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Rękojmia</w:t>
      </w:r>
      <w:r w:rsidR="00762D14" w:rsidRPr="00884372">
        <w:rPr>
          <w:rFonts w:ascii="Times New Roman" w:hAnsi="Times New Roman" w:cs="Times New Roman"/>
          <w:b/>
          <w:bCs/>
          <w:sz w:val="24"/>
          <w:szCs w:val="24"/>
        </w:rPr>
        <w:t xml:space="preserve"> jakości</w:t>
      </w:r>
      <w:r w:rsidR="00F4582D" w:rsidRPr="00884372">
        <w:rPr>
          <w:rFonts w:ascii="Times New Roman" w:hAnsi="Times New Roman" w:cs="Times New Roman"/>
          <w:b/>
          <w:bCs/>
          <w:sz w:val="24"/>
          <w:szCs w:val="24"/>
        </w:rPr>
        <w:t xml:space="preserve"> wykonanych projektów</w:t>
      </w:r>
    </w:p>
    <w:p w14:paraId="1EC764BE" w14:textId="77777777" w:rsidR="00F4582D" w:rsidRPr="00884372" w:rsidRDefault="00F4582D">
      <w:pPr>
        <w:pStyle w:val="Bezodstpw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4372">
        <w:rPr>
          <w:rFonts w:ascii="Times New Roman" w:hAnsi="Times New Roman" w:cs="Times New Roman"/>
          <w:sz w:val="24"/>
          <w:szCs w:val="24"/>
        </w:rPr>
        <w:t>Strony zgodnie postanawiają, że Wykonawca będzie odpowiedzialny wobec Zmawiającego, za</w:t>
      </w:r>
      <w:r w:rsidR="00D02747" w:rsidRPr="00884372">
        <w:rPr>
          <w:rFonts w:ascii="Times New Roman" w:hAnsi="Times New Roman" w:cs="Times New Roman"/>
          <w:sz w:val="24"/>
          <w:szCs w:val="24"/>
        </w:rPr>
        <w:t xml:space="preserve"> </w:t>
      </w:r>
      <w:r w:rsidRPr="00884372">
        <w:rPr>
          <w:rFonts w:ascii="Times New Roman" w:hAnsi="Times New Roman" w:cs="Times New Roman"/>
          <w:sz w:val="24"/>
          <w:szCs w:val="24"/>
        </w:rPr>
        <w:t>wady zmniejszające wartość lub użyteczność przedmiotu umowy</w:t>
      </w:r>
      <w:r w:rsidR="00D02747" w:rsidRPr="00884372">
        <w:rPr>
          <w:rFonts w:ascii="Times New Roman" w:hAnsi="Times New Roman" w:cs="Times New Roman"/>
          <w:sz w:val="24"/>
          <w:szCs w:val="24"/>
        </w:rPr>
        <w:t xml:space="preserve"> </w:t>
      </w:r>
      <w:r w:rsidRPr="00884372">
        <w:rPr>
          <w:rFonts w:ascii="Times New Roman" w:hAnsi="Times New Roman" w:cs="Times New Roman"/>
          <w:sz w:val="24"/>
          <w:szCs w:val="24"/>
        </w:rPr>
        <w:t>ze względu na cel oznaczony w umowie lub przeznaczenia przedmiotu umowy,</w:t>
      </w:r>
      <w:r w:rsidR="00D02747" w:rsidRPr="00884372">
        <w:rPr>
          <w:rFonts w:ascii="Times New Roman" w:hAnsi="Times New Roman" w:cs="Times New Roman"/>
          <w:sz w:val="24"/>
          <w:szCs w:val="24"/>
        </w:rPr>
        <w:t xml:space="preserve"> </w:t>
      </w:r>
      <w:r w:rsidRPr="00884372">
        <w:rPr>
          <w:rFonts w:ascii="Times New Roman" w:hAnsi="Times New Roman" w:cs="Times New Roman"/>
          <w:sz w:val="24"/>
          <w:szCs w:val="24"/>
        </w:rPr>
        <w:t xml:space="preserve">a w szczególności odpowiada za zastosowane rozwiązania </w:t>
      </w:r>
      <w:r w:rsidRPr="00884372">
        <w:rPr>
          <w:rFonts w:ascii="Times New Roman" w:hAnsi="Times New Roman" w:cs="Times New Roman"/>
          <w:sz w:val="24"/>
          <w:szCs w:val="24"/>
        </w:rPr>
        <w:lastRenderedPageBreak/>
        <w:t>techniczne niezgodne</w:t>
      </w:r>
      <w:r w:rsidR="00D02747" w:rsidRPr="00884372">
        <w:rPr>
          <w:rFonts w:ascii="Times New Roman" w:hAnsi="Times New Roman" w:cs="Times New Roman"/>
          <w:sz w:val="24"/>
          <w:szCs w:val="24"/>
        </w:rPr>
        <w:t xml:space="preserve"> </w:t>
      </w:r>
      <w:r w:rsidRPr="00884372">
        <w:rPr>
          <w:rFonts w:ascii="Times New Roman" w:hAnsi="Times New Roman" w:cs="Times New Roman"/>
          <w:sz w:val="24"/>
          <w:szCs w:val="24"/>
        </w:rPr>
        <w:t>z przepisami, normami technicznymi i budowlanymi, zaleceniami producentów sprzętu</w:t>
      </w:r>
      <w:r w:rsidR="00D02747" w:rsidRPr="00884372">
        <w:rPr>
          <w:rFonts w:ascii="Times New Roman" w:hAnsi="Times New Roman" w:cs="Times New Roman"/>
          <w:sz w:val="24"/>
          <w:szCs w:val="24"/>
        </w:rPr>
        <w:t xml:space="preserve"> </w:t>
      </w:r>
      <w:r w:rsidRPr="00884372">
        <w:rPr>
          <w:rFonts w:ascii="Times New Roman" w:hAnsi="Times New Roman" w:cs="Times New Roman"/>
          <w:sz w:val="24"/>
          <w:szCs w:val="24"/>
        </w:rPr>
        <w:t>i materiałów budowlanych, instrukcjami obsługi (rękojmia).</w:t>
      </w:r>
    </w:p>
    <w:p w14:paraId="62709268" w14:textId="7D5FD145" w:rsidR="000D4824" w:rsidRPr="000D4824" w:rsidRDefault="00F4582D">
      <w:pPr>
        <w:pStyle w:val="Bezodstpw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0B82">
        <w:rPr>
          <w:rFonts w:ascii="Times New Roman" w:hAnsi="Times New Roman" w:cs="Times New Roman"/>
          <w:sz w:val="24"/>
          <w:szCs w:val="24"/>
        </w:rPr>
        <w:t xml:space="preserve">Okres rękojmi rozpoczyna swój bieg od dnia następnego po dokonaniu odbioru przedmiotu umowy tj. od dnia </w:t>
      </w:r>
      <w:r w:rsidR="00596D75">
        <w:rPr>
          <w:rFonts w:ascii="Times New Roman" w:hAnsi="Times New Roman" w:cs="Times New Roman"/>
          <w:b/>
          <w:sz w:val="24"/>
          <w:szCs w:val="24"/>
        </w:rPr>
        <w:t>01</w:t>
      </w:r>
      <w:r w:rsidR="00DF4A72">
        <w:rPr>
          <w:rFonts w:ascii="Times New Roman" w:hAnsi="Times New Roman" w:cs="Times New Roman"/>
          <w:b/>
          <w:sz w:val="24"/>
          <w:szCs w:val="24"/>
        </w:rPr>
        <w:t>.</w:t>
      </w:r>
      <w:r w:rsidR="00596D75">
        <w:rPr>
          <w:rFonts w:ascii="Times New Roman" w:hAnsi="Times New Roman" w:cs="Times New Roman"/>
          <w:b/>
          <w:sz w:val="24"/>
          <w:szCs w:val="24"/>
        </w:rPr>
        <w:t>10.</w:t>
      </w:r>
      <w:r w:rsidR="00DF4A72">
        <w:rPr>
          <w:rFonts w:ascii="Times New Roman" w:hAnsi="Times New Roman" w:cs="Times New Roman"/>
          <w:b/>
          <w:sz w:val="24"/>
          <w:szCs w:val="24"/>
        </w:rPr>
        <w:t>202</w:t>
      </w:r>
      <w:r w:rsidR="00596D75">
        <w:rPr>
          <w:rFonts w:ascii="Times New Roman" w:hAnsi="Times New Roman" w:cs="Times New Roman"/>
          <w:b/>
          <w:sz w:val="24"/>
          <w:szCs w:val="24"/>
        </w:rPr>
        <w:t>6 r.</w:t>
      </w:r>
      <w:r w:rsidR="005E6EE8" w:rsidRPr="00050B8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16D81AC" w14:textId="3D0F1012" w:rsidR="00695E97" w:rsidRPr="00596D75" w:rsidRDefault="00F4582D" w:rsidP="00972919">
      <w:pPr>
        <w:pStyle w:val="Bezodstpw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0B82">
        <w:rPr>
          <w:rFonts w:ascii="Times New Roman" w:hAnsi="Times New Roman" w:cs="Times New Roman"/>
          <w:sz w:val="24"/>
          <w:szCs w:val="24"/>
        </w:rPr>
        <w:t>Strony zgodnie postanawiają, że uprawnienia Zamawiającego z tytułu rękojmi za wady przedmiotu umowy wygasną w stosunku do Wykonawcy wraz z wygaśnięciem</w:t>
      </w:r>
      <w:r w:rsidR="00A8304E" w:rsidRPr="00050B82">
        <w:rPr>
          <w:rFonts w:ascii="Times New Roman" w:hAnsi="Times New Roman" w:cs="Times New Roman"/>
          <w:sz w:val="24"/>
          <w:szCs w:val="24"/>
        </w:rPr>
        <w:t xml:space="preserve"> </w:t>
      </w:r>
      <w:r w:rsidRPr="00050B82">
        <w:rPr>
          <w:rFonts w:ascii="Times New Roman" w:hAnsi="Times New Roman" w:cs="Times New Roman"/>
          <w:sz w:val="24"/>
          <w:szCs w:val="24"/>
        </w:rPr>
        <w:t>odpo</w:t>
      </w:r>
      <w:r w:rsidR="00C932CB" w:rsidRPr="00050B82">
        <w:rPr>
          <w:rFonts w:ascii="Times New Roman" w:hAnsi="Times New Roman" w:cs="Times New Roman"/>
          <w:sz w:val="24"/>
          <w:szCs w:val="24"/>
        </w:rPr>
        <w:t>wiedzialności z tytułu rękojmi W</w:t>
      </w:r>
      <w:r w:rsidRPr="00050B82">
        <w:rPr>
          <w:rFonts w:ascii="Times New Roman" w:hAnsi="Times New Roman" w:cs="Times New Roman"/>
          <w:sz w:val="24"/>
          <w:szCs w:val="24"/>
        </w:rPr>
        <w:t>ykonawców robót budowlanych wykonywanych</w:t>
      </w:r>
      <w:r w:rsidR="00D02747" w:rsidRPr="00050B82">
        <w:rPr>
          <w:rFonts w:ascii="Times New Roman" w:hAnsi="Times New Roman" w:cs="Times New Roman"/>
          <w:sz w:val="24"/>
          <w:szCs w:val="24"/>
        </w:rPr>
        <w:t xml:space="preserve"> </w:t>
      </w:r>
      <w:r w:rsidRPr="00050B82">
        <w:rPr>
          <w:rFonts w:ascii="Times New Roman" w:hAnsi="Times New Roman" w:cs="Times New Roman"/>
          <w:sz w:val="24"/>
          <w:szCs w:val="24"/>
        </w:rPr>
        <w:t>na podstawie dokumentacji projektowej wykonanej przez Wykonawcę.</w:t>
      </w:r>
    </w:p>
    <w:p w14:paraId="4C54B117" w14:textId="77777777" w:rsidR="00695E97" w:rsidRPr="00050B82" w:rsidRDefault="00695E97" w:rsidP="00972919">
      <w:pPr>
        <w:pStyle w:val="Bezodstpw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244CD3F" w14:textId="77777777" w:rsidR="00F4582D" w:rsidRPr="00884372" w:rsidRDefault="00F4582D" w:rsidP="000713E5">
      <w:pPr>
        <w:pStyle w:val="Default"/>
        <w:spacing w:line="276" w:lineRule="auto"/>
        <w:jc w:val="center"/>
        <w:rPr>
          <w:rFonts w:ascii="Times New Roman" w:hAnsi="Times New Roman" w:cs="Times New Roman"/>
          <w:b/>
          <w:color w:val="auto"/>
        </w:rPr>
      </w:pPr>
      <w:r w:rsidRPr="00884372">
        <w:rPr>
          <w:rFonts w:ascii="Times New Roman" w:hAnsi="Times New Roman" w:cs="Times New Roman"/>
          <w:b/>
          <w:color w:val="auto"/>
        </w:rPr>
        <w:t>§ 8</w:t>
      </w:r>
    </w:p>
    <w:p w14:paraId="24829E90" w14:textId="77777777" w:rsidR="00F4582D" w:rsidRPr="00884372" w:rsidRDefault="00F4582D" w:rsidP="000713E5">
      <w:pPr>
        <w:pStyle w:val="Default"/>
        <w:spacing w:line="276" w:lineRule="auto"/>
        <w:jc w:val="center"/>
        <w:rPr>
          <w:rFonts w:ascii="Times New Roman" w:hAnsi="Times New Roman" w:cs="Times New Roman"/>
          <w:b/>
          <w:color w:val="auto"/>
        </w:rPr>
      </w:pPr>
      <w:r w:rsidRPr="00884372">
        <w:rPr>
          <w:rFonts w:ascii="Times New Roman" w:hAnsi="Times New Roman" w:cs="Times New Roman"/>
          <w:b/>
          <w:color w:val="auto"/>
        </w:rPr>
        <w:t>Kary umowne</w:t>
      </w:r>
    </w:p>
    <w:p w14:paraId="4209C864" w14:textId="77777777" w:rsidR="00F4582D" w:rsidRPr="00884372" w:rsidRDefault="00F4582D">
      <w:pPr>
        <w:pStyle w:val="Default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bCs/>
          <w:iCs/>
          <w:color w:val="auto"/>
        </w:rPr>
      </w:pPr>
      <w:r w:rsidRPr="00884372">
        <w:rPr>
          <w:rFonts w:ascii="Times New Roman" w:hAnsi="Times New Roman" w:cs="Times New Roman"/>
          <w:color w:val="auto"/>
        </w:rPr>
        <w:t xml:space="preserve">Strony ustalają, że obowiązującą je formą odszkodowania za </w:t>
      </w:r>
      <w:r w:rsidR="00601038" w:rsidRPr="00884372">
        <w:rPr>
          <w:rFonts w:ascii="Times New Roman" w:hAnsi="Times New Roman" w:cs="Times New Roman"/>
          <w:color w:val="auto"/>
        </w:rPr>
        <w:t>niewykonanie</w:t>
      </w:r>
      <w:r w:rsidRPr="00884372">
        <w:rPr>
          <w:rFonts w:ascii="Times New Roman" w:hAnsi="Times New Roman" w:cs="Times New Roman"/>
          <w:color w:val="auto"/>
        </w:rPr>
        <w:t xml:space="preserve"> lub nienależyte wykonanie umowy będą kary umowne.</w:t>
      </w:r>
    </w:p>
    <w:p w14:paraId="0C597927" w14:textId="77777777" w:rsidR="00F4582D" w:rsidRPr="00884372" w:rsidRDefault="00F4582D">
      <w:pPr>
        <w:pStyle w:val="Default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884372">
        <w:rPr>
          <w:rFonts w:ascii="Times New Roman" w:hAnsi="Times New Roman" w:cs="Times New Roman"/>
          <w:bCs/>
          <w:iCs/>
          <w:color w:val="auto"/>
        </w:rPr>
        <w:t xml:space="preserve">Wykonawca </w:t>
      </w:r>
      <w:r w:rsidRPr="00884372">
        <w:rPr>
          <w:rFonts w:ascii="Times New Roman" w:hAnsi="Times New Roman" w:cs="Times New Roman"/>
          <w:color w:val="auto"/>
        </w:rPr>
        <w:t xml:space="preserve">zapłaci </w:t>
      </w:r>
      <w:r w:rsidRPr="00884372">
        <w:rPr>
          <w:rFonts w:ascii="Times New Roman" w:hAnsi="Times New Roman" w:cs="Times New Roman"/>
          <w:bCs/>
          <w:iCs/>
          <w:color w:val="auto"/>
        </w:rPr>
        <w:t xml:space="preserve">Zamawiającemu </w:t>
      </w:r>
      <w:r w:rsidRPr="00884372">
        <w:rPr>
          <w:rFonts w:ascii="Times New Roman" w:hAnsi="Times New Roman" w:cs="Times New Roman"/>
          <w:color w:val="auto"/>
        </w:rPr>
        <w:t xml:space="preserve">karę umowną w przypadku: </w:t>
      </w:r>
    </w:p>
    <w:p w14:paraId="5F8971F5" w14:textId="77777777" w:rsidR="009B686E" w:rsidRPr="00884372" w:rsidRDefault="00F4582D">
      <w:pPr>
        <w:pStyle w:val="Default"/>
        <w:numPr>
          <w:ilvl w:val="1"/>
          <w:numId w:val="4"/>
        </w:numPr>
        <w:tabs>
          <w:tab w:val="left" w:pos="330"/>
          <w:tab w:val="left" w:pos="674"/>
        </w:tabs>
        <w:spacing w:line="276" w:lineRule="auto"/>
        <w:ind w:left="688"/>
        <w:jc w:val="both"/>
        <w:rPr>
          <w:rFonts w:ascii="Times New Roman" w:hAnsi="Times New Roman" w:cs="Times New Roman"/>
          <w:color w:val="auto"/>
        </w:rPr>
      </w:pPr>
      <w:r w:rsidRPr="00884372">
        <w:rPr>
          <w:rFonts w:ascii="Times New Roman" w:hAnsi="Times New Roman" w:cs="Times New Roman"/>
          <w:color w:val="auto"/>
        </w:rPr>
        <w:t xml:space="preserve">opóźnienia w stosunku do terminu umownego wykonania końcowego przedmiotu umowy w wysokości </w:t>
      </w:r>
      <w:r w:rsidRPr="00884372">
        <w:rPr>
          <w:rFonts w:ascii="Times New Roman" w:hAnsi="Times New Roman" w:cs="Times New Roman"/>
          <w:bCs/>
          <w:color w:val="auto"/>
        </w:rPr>
        <w:t xml:space="preserve">0,5% </w:t>
      </w:r>
      <w:r w:rsidRPr="00884372">
        <w:rPr>
          <w:rFonts w:ascii="Times New Roman" w:hAnsi="Times New Roman" w:cs="Times New Roman"/>
          <w:color w:val="auto"/>
        </w:rPr>
        <w:t xml:space="preserve">wynagrodzenia brutto, liczonego za każdy rozpoczęty </w:t>
      </w:r>
      <w:r w:rsidR="00762D14" w:rsidRPr="00884372">
        <w:rPr>
          <w:rFonts w:ascii="Times New Roman" w:hAnsi="Times New Roman" w:cs="Times New Roman"/>
          <w:color w:val="auto"/>
        </w:rPr>
        <w:t>dzień opóźnienia</w:t>
      </w:r>
      <w:r w:rsidR="00897EC8" w:rsidRPr="00884372">
        <w:rPr>
          <w:rFonts w:ascii="Times New Roman" w:hAnsi="Times New Roman" w:cs="Times New Roman"/>
          <w:color w:val="auto"/>
        </w:rPr>
        <w:t xml:space="preserve"> do dnia rzeczywistego wykonania przedmiotu umowy</w:t>
      </w:r>
      <w:r w:rsidRPr="00884372">
        <w:rPr>
          <w:rFonts w:ascii="Times New Roman" w:hAnsi="Times New Roman" w:cs="Times New Roman"/>
          <w:color w:val="auto"/>
        </w:rPr>
        <w:t>,</w:t>
      </w:r>
      <w:r w:rsidR="00907064" w:rsidRPr="00884372">
        <w:rPr>
          <w:rFonts w:ascii="Times New Roman" w:hAnsi="Times New Roman" w:cs="Times New Roman"/>
          <w:color w:val="auto"/>
        </w:rPr>
        <w:t xml:space="preserve"> </w:t>
      </w:r>
      <w:r w:rsidR="00C61DBF" w:rsidRPr="00884372">
        <w:rPr>
          <w:rFonts w:ascii="Times New Roman" w:hAnsi="Times New Roman" w:cs="Times New Roman"/>
          <w:color w:val="auto"/>
        </w:rPr>
        <w:t xml:space="preserve"> </w:t>
      </w:r>
    </w:p>
    <w:p w14:paraId="36E5A4F6" w14:textId="77777777" w:rsidR="00F4582D" w:rsidRPr="00884372" w:rsidRDefault="00F4582D">
      <w:pPr>
        <w:pStyle w:val="Default"/>
        <w:numPr>
          <w:ilvl w:val="1"/>
          <w:numId w:val="4"/>
        </w:numPr>
        <w:tabs>
          <w:tab w:val="left" w:pos="330"/>
          <w:tab w:val="left" w:pos="674"/>
        </w:tabs>
        <w:spacing w:line="276" w:lineRule="auto"/>
        <w:ind w:left="688"/>
        <w:jc w:val="both"/>
        <w:rPr>
          <w:rFonts w:ascii="Times New Roman" w:hAnsi="Times New Roman" w:cs="Times New Roman"/>
          <w:color w:val="auto"/>
        </w:rPr>
      </w:pPr>
      <w:r w:rsidRPr="00884372">
        <w:rPr>
          <w:rFonts w:ascii="Times New Roman" w:hAnsi="Times New Roman" w:cs="Times New Roman"/>
          <w:color w:val="auto"/>
        </w:rPr>
        <w:t>opóźnienia w usunięciu wad lub usterek stwierdzonych w przedmiocie umowy</w:t>
      </w:r>
      <w:r w:rsidR="00A53992">
        <w:rPr>
          <w:rFonts w:ascii="Times New Roman" w:hAnsi="Times New Roman" w:cs="Times New Roman"/>
          <w:color w:val="auto"/>
        </w:rPr>
        <w:t xml:space="preserve"> </w:t>
      </w:r>
      <w:r w:rsidRPr="00884372">
        <w:rPr>
          <w:rFonts w:ascii="Times New Roman" w:hAnsi="Times New Roman" w:cs="Times New Roman"/>
          <w:color w:val="auto"/>
        </w:rPr>
        <w:t xml:space="preserve">w wysokości </w:t>
      </w:r>
      <w:r w:rsidRPr="00884372">
        <w:rPr>
          <w:rFonts w:ascii="Times New Roman" w:hAnsi="Times New Roman" w:cs="Times New Roman"/>
          <w:bCs/>
          <w:color w:val="auto"/>
        </w:rPr>
        <w:t xml:space="preserve">0,5% </w:t>
      </w:r>
      <w:r w:rsidRPr="00884372">
        <w:rPr>
          <w:rFonts w:ascii="Times New Roman" w:hAnsi="Times New Roman" w:cs="Times New Roman"/>
          <w:color w:val="auto"/>
        </w:rPr>
        <w:t xml:space="preserve">wynagrodzenia brutto, za każdy </w:t>
      </w:r>
      <w:r w:rsidR="00762D14" w:rsidRPr="00884372">
        <w:rPr>
          <w:rFonts w:ascii="Times New Roman" w:hAnsi="Times New Roman" w:cs="Times New Roman"/>
          <w:color w:val="auto"/>
        </w:rPr>
        <w:t>dzień opóźnienia</w:t>
      </w:r>
      <w:r w:rsidRPr="00884372">
        <w:rPr>
          <w:rFonts w:ascii="Times New Roman" w:hAnsi="Times New Roman" w:cs="Times New Roman"/>
          <w:color w:val="auto"/>
        </w:rPr>
        <w:t>, liczony od dnia następnego wyznaczonego na usunięcie wad lub usterek</w:t>
      </w:r>
      <w:r w:rsidR="00897EC8" w:rsidRPr="00884372">
        <w:rPr>
          <w:rFonts w:ascii="Times New Roman" w:hAnsi="Times New Roman" w:cs="Times New Roman"/>
          <w:color w:val="auto"/>
        </w:rPr>
        <w:t xml:space="preserve"> do dnia rzeczywistego usunięcia wad lub usterek</w:t>
      </w:r>
      <w:r w:rsidRPr="00884372">
        <w:rPr>
          <w:rFonts w:ascii="Times New Roman" w:hAnsi="Times New Roman" w:cs="Times New Roman"/>
          <w:color w:val="auto"/>
        </w:rPr>
        <w:t xml:space="preserve">; </w:t>
      </w:r>
    </w:p>
    <w:p w14:paraId="22F64CDB" w14:textId="77777777" w:rsidR="00F4582D" w:rsidRPr="00884372" w:rsidRDefault="00F4582D">
      <w:pPr>
        <w:pStyle w:val="Default"/>
        <w:numPr>
          <w:ilvl w:val="1"/>
          <w:numId w:val="4"/>
        </w:numPr>
        <w:tabs>
          <w:tab w:val="left" w:pos="330"/>
          <w:tab w:val="left" w:pos="674"/>
        </w:tabs>
        <w:spacing w:line="276" w:lineRule="auto"/>
        <w:ind w:left="688"/>
        <w:jc w:val="both"/>
        <w:rPr>
          <w:rFonts w:ascii="Times New Roman" w:hAnsi="Times New Roman" w:cs="Times New Roman"/>
          <w:color w:val="auto"/>
        </w:rPr>
      </w:pPr>
      <w:r w:rsidRPr="00884372">
        <w:rPr>
          <w:rFonts w:ascii="Times New Roman" w:hAnsi="Times New Roman" w:cs="Times New Roman"/>
          <w:color w:val="auto"/>
        </w:rPr>
        <w:t xml:space="preserve">odstąpienia od umowy z przyczyn leżących po stronie </w:t>
      </w:r>
      <w:r w:rsidRPr="00884372">
        <w:rPr>
          <w:rFonts w:ascii="Times New Roman" w:hAnsi="Times New Roman" w:cs="Times New Roman"/>
          <w:bCs/>
          <w:iCs/>
          <w:color w:val="auto"/>
        </w:rPr>
        <w:t xml:space="preserve">Wykonawcy </w:t>
      </w:r>
      <w:r w:rsidRPr="00884372">
        <w:rPr>
          <w:rFonts w:ascii="Times New Roman" w:hAnsi="Times New Roman" w:cs="Times New Roman"/>
          <w:color w:val="auto"/>
        </w:rPr>
        <w:t xml:space="preserve">w wysokości </w:t>
      </w:r>
      <w:r w:rsidRPr="00884372">
        <w:rPr>
          <w:rFonts w:ascii="Times New Roman" w:hAnsi="Times New Roman" w:cs="Times New Roman"/>
          <w:bCs/>
          <w:color w:val="auto"/>
        </w:rPr>
        <w:t xml:space="preserve">10% </w:t>
      </w:r>
      <w:r w:rsidR="00C61DBF" w:rsidRPr="00884372">
        <w:rPr>
          <w:rFonts w:ascii="Times New Roman" w:hAnsi="Times New Roman" w:cs="Times New Roman"/>
          <w:bCs/>
          <w:color w:val="auto"/>
        </w:rPr>
        <w:t xml:space="preserve">łącznego </w:t>
      </w:r>
      <w:r w:rsidRPr="00884372">
        <w:rPr>
          <w:rFonts w:ascii="Times New Roman" w:hAnsi="Times New Roman" w:cs="Times New Roman"/>
          <w:color w:val="auto"/>
        </w:rPr>
        <w:t>wynagrodzenia brutto, niezależnie od wartości wykonanych prac,</w:t>
      </w:r>
    </w:p>
    <w:p w14:paraId="5DEF3F14" w14:textId="77777777" w:rsidR="00F4582D" w:rsidRPr="00884372" w:rsidRDefault="00F4582D">
      <w:pPr>
        <w:pStyle w:val="Default"/>
        <w:numPr>
          <w:ilvl w:val="1"/>
          <w:numId w:val="4"/>
        </w:numPr>
        <w:tabs>
          <w:tab w:val="left" w:pos="330"/>
          <w:tab w:val="left" w:pos="674"/>
        </w:tabs>
        <w:spacing w:line="276" w:lineRule="auto"/>
        <w:ind w:left="688"/>
        <w:jc w:val="both"/>
        <w:rPr>
          <w:rFonts w:ascii="Times New Roman" w:hAnsi="Times New Roman" w:cs="Times New Roman"/>
          <w:bCs/>
          <w:iCs/>
          <w:color w:val="auto"/>
        </w:rPr>
      </w:pPr>
      <w:r w:rsidRPr="00884372">
        <w:rPr>
          <w:rFonts w:ascii="Times New Roman" w:hAnsi="Times New Roman" w:cs="Times New Roman"/>
          <w:color w:val="auto"/>
        </w:rPr>
        <w:t xml:space="preserve">opóźnienia w wykonaniu czynności nadzoru autorskiego w wysokości </w:t>
      </w:r>
      <w:r w:rsidRPr="00884372">
        <w:rPr>
          <w:rFonts w:ascii="Times New Roman" w:hAnsi="Times New Roman" w:cs="Times New Roman"/>
          <w:bCs/>
          <w:color w:val="auto"/>
        </w:rPr>
        <w:t xml:space="preserve">0,5% </w:t>
      </w:r>
      <w:r w:rsidRPr="00884372">
        <w:rPr>
          <w:rFonts w:ascii="Times New Roman" w:hAnsi="Times New Roman" w:cs="Times New Roman"/>
          <w:color w:val="auto"/>
        </w:rPr>
        <w:t xml:space="preserve">wynagrodzenia brutto, za każdy </w:t>
      </w:r>
      <w:r w:rsidR="00762D14" w:rsidRPr="00884372">
        <w:rPr>
          <w:rFonts w:ascii="Times New Roman" w:hAnsi="Times New Roman" w:cs="Times New Roman"/>
          <w:color w:val="auto"/>
        </w:rPr>
        <w:t>dzień opóźnienia</w:t>
      </w:r>
      <w:r w:rsidRPr="00884372">
        <w:rPr>
          <w:rFonts w:ascii="Times New Roman" w:hAnsi="Times New Roman" w:cs="Times New Roman"/>
          <w:color w:val="auto"/>
        </w:rPr>
        <w:t>, liczony od dnia następnego po 5 (piątym) dniu od dnia wyznaczonego na dokonanie czynności nadzoru autorskiego</w:t>
      </w:r>
      <w:r w:rsidR="00897EC8" w:rsidRPr="00884372">
        <w:rPr>
          <w:rFonts w:ascii="Times New Roman" w:hAnsi="Times New Roman" w:cs="Times New Roman"/>
          <w:color w:val="auto"/>
        </w:rPr>
        <w:t xml:space="preserve"> do dnia zakończenia czynności nadzoru autorskiego</w:t>
      </w:r>
      <w:r w:rsidRPr="00884372">
        <w:rPr>
          <w:rFonts w:ascii="Times New Roman" w:hAnsi="Times New Roman" w:cs="Times New Roman"/>
          <w:color w:val="auto"/>
        </w:rPr>
        <w:t>.</w:t>
      </w:r>
    </w:p>
    <w:p w14:paraId="3E53D415" w14:textId="61DE25A1" w:rsidR="00F4582D" w:rsidRPr="000D4824" w:rsidRDefault="00F4582D">
      <w:pPr>
        <w:pStyle w:val="Default"/>
        <w:numPr>
          <w:ilvl w:val="1"/>
          <w:numId w:val="4"/>
        </w:numPr>
        <w:tabs>
          <w:tab w:val="left" w:pos="330"/>
          <w:tab w:val="left" w:pos="674"/>
        </w:tabs>
        <w:spacing w:line="276" w:lineRule="auto"/>
        <w:ind w:left="688"/>
        <w:jc w:val="both"/>
        <w:rPr>
          <w:rFonts w:ascii="Times New Roman" w:hAnsi="Times New Roman" w:cs="Times New Roman"/>
          <w:bCs/>
          <w:iCs/>
          <w:color w:val="000000" w:themeColor="text1"/>
        </w:rPr>
      </w:pPr>
      <w:r w:rsidRPr="000D4824">
        <w:rPr>
          <w:rFonts w:ascii="Times New Roman" w:hAnsi="Times New Roman" w:cs="Times New Roman"/>
          <w:color w:val="000000" w:themeColor="text1"/>
        </w:rPr>
        <w:t>narus</w:t>
      </w:r>
      <w:r w:rsidR="00344211" w:rsidRPr="000D4824">
        <w:rPr>
          <w:rFonts w:ascii="Times New Roman" w:hAnsi="Times New Roman" w:cs="Times New Roman"/>
          <w:color w:val="000000" w:themeColor="text1"/>
        </w:rPr>
        <w:t xml:space="preserve">zenia zobowiązań </w:t>
      </w:r>
      <w:r w:rsidR="00344211" w:rsidRPr="00CB0B96">
        <w:rPr>
          <w:rFonts w:ascii="Times New Roman" w:hAnsi="Times New Roman" w:cs="Times New Roman"/>
          <w:color w:val="auto"/>
        </w:rPr>
        <w:t xml:space="preserve">określonych w § </w:t>
      </w:r>
      <w:r w:rsidR="001030C0" w:rsidRPr="00CB0B96">
        <w:rPr>
          <w:rFonts w:ascii="Times New Roman" w:hAnsi="Times New Roman" w:cs="Times New Roman"/>
          <w:color w:val="auto"/>
        </w:rPr>
        <w:t xml:space="preserve">1 ust. </w:t>
      </w:r>
      <w:r w:rsidR="00CB0B96" w:rsidRPr="00CB0B96">
        <w:rPr>
          <w:rFonts w:ascii="Times New Roman" w:hAnsi="Times New Roman" w:cs="Times New Roman"/>
          <w:color w:val="auto"/>
        </w:rPr>
        <w:t>2</w:t>
      </w:r>
      <w:r w:rsidRPr="00CB0B96">
        <w:rPr>
          <w:rFonts w:ascii="Times New Roman" w:hAnsi="Times New Roman" w:cs="Times New Roman"/>
          <w:color w:val="auto"/>
        </w:rPr>
        <w:t>,</w:t>
      </w:r>
      <w:r w:rsidR="00CB0B96" w:rsidRPr="00CB0B96">
        <w:rPr>
          <w:rFonts w:ascii="Times New Roman" w:hAnsi="Times New Roman" w:cs="Times New Roman"/>
          <w:color w:val="auto"/>
        </w:rPr>
        <w:t xml:space="preserve"> 3, 4</w:t>
      </w:r>
      <w:r w:rsidRPr="00CB0B96">
        <w:rPr>
          <w:rFonts w:ascii="Times New Roman" w:hAnsi="Times New Roman" w:cs="Times New Roman"/>
          <w:color w:val="auto"/>
        </w:rPr>
        <w:t xml:space="preserve"> w wysokości </w:t>
      </w:r>
      <w:r w:rsidR="005E6EE8" w:rsidRPr="000D4824">
        <w:rPr>
          <w:rFonts w:ascii="Times New Roman" w:hAnsi="Times New Roman" w:cs="Times New Roman"/>
          <w:color w:val="000000" w:themeColor="text1"/>
        </w:rPr>
        <w:t>200 zł za każdy stwierdzony przypadek</w:t>
      </w:r>
      <w:r w:rsidR="00897EC8" w:rsidRPr="000D4824">
        <w:rPr>
          <w:rFonts w:ascii="Times New Roman" w:hAnsi="Times New Roman" w:cs="Times New Roman"/>
          <w:color w:val="000000" w:themeColor="text1"/>
        </w:rPr>
        <w:t>,</w:t>
      </w:r>
    </w:p>
    <w:p w14:paraId="30FC0019" w14:textId="77777777" w:rsidR="001206E8" w:rsidRPr="00884372" w:rsidRDefault="00344211">
      <w:pPr>
        <w:pStyle w:val="Default"/>
        <w:numPr>
          <w:ilvl w:val="1"/>
          <w:numId w:val="4"/>
        </w:numPr>
        <w:tabs>
          <w:tab w:val="left" w:pos="330"/>
          <w:tab w:val="left" w:pos="674"/>
        </w:tabs>
        <w:spacing w:line="276" w:lineRule="auto"/>
        <w:ind w:left="688"/>
        <w:jc w:val="both"/>
        <w:rPr>
          <w:rFonts w:ascii="Times New Roman" w:hAnsi="Times New Roman" w:cs="Times New Roman"/>
          <w:bCs/>
          <w:iCs/>
          <w:color w:val="auto"/>
        </w:rPr>
      </w:pPr>
      <w:r w:rsidRPr="00884372">
        <w:rPr>
          <w:rFonts w:ascii="Times New Roman" w:hAnsi="Times New Roman" w:cs="Times New Roman"/>
          <w:color w:val="auto"/>
        </w:rPr>
        <w:t>niepoinformowanie</w:t>
      </w:r>
      <w:r w:rsidR="00F4582D" w:rsidRPr="00884372">
        <w:rPr>
          <w:rFonts w:ascii="Times New Roman" w:hAnsi="Times New Roman" w:cs="Times New Roman"/>
          <w:color w:val="auto"/>
        </w:rPr>
        <w:t xml:space="preserve"> Zamawiającego o zaistnieniu o</w:t>
      </w:r>
      <w:r w:rsidRPr="00884372">
        <w:rPr>
          <w:rFonts w:ascii="Times New Roman" w:hAnsi="Times New Roman" w:cs="Times New Roman"/>
          <w:color w:val="auto"/>
        </w:rPr>
        <w:t>koliczności, o której mowa w §</w:t>
      </w:r>
      <w:r w:rsidR="00F4582D" w:rsidRPr="00884372">
        <w:rPr>
          <w:rFonts w:ascii="Times New Roman" w:hAnsi="Times New Roman" w:cs="Times New Roman"/>
          <w:color w:val="auto"/>
        </w:rPr>
        <w:t xml:space="preserve"> 3 ust.</w:t>
      </w:r>
      <w:r w:rsidRPr="00884372">
        <w:rPr>
          <w:rFonts w:ascii="Times New Roman" w:hAnsi="Times New Roman" w:cs="Times New Roman"/>
          <w:color w:val="auto"/>
        </w:rPr>
        <w:t xml:space="preserve"> </w:t>
      </w:r>
      <w:r w:rsidR="00F4582D" w:rsidRPr="00884372">
        <w:rPr>
          <w:rFonts w:ascii="Times New Roman" w:hAnsi="Times New Roman" w:cs="Times New Roman"/>
          <w:color w:val="auto"/>
        </w:rPr>
        <w:t>9, w</w:t>
      </w:r>
      <w:r w:rsidR="00A53992">
        <w:rPr>
          <w:rFonts w:ascii="Times New Roman" w:hAnsi="Times New Roman" w:cs="Times New Roman"/>
          <w:color w:val="auto"/>
        </w:rPr>
        <w:t xml:space="preserve"> </w:t>
      </w:r>
      <w:r w:rsidR="00F4582D" w:rsidRPr="00884372">
        <w:rPr>
          <w:rFonts w:ascii="Times New Roman" w:hAnsi="Times New Roman" w:cs="Times New Roman"/>
          <w:color w:val="auto"/>
        </w:rPr>
        <w:t xml:space="preserve">wysokości 10 % </w:t>
      </w:r>
      <w:r w:rsidR="00C61DBF" w:rsidRPr="00884372">
        <w:rPr>
          <w:rFonts w:ascii="Times New Roman" w:hAnsi="Times New Roman" w:cs="Times New Roman"/>
          <w:color w:val="auto"/>
        </w:rPr>
        <w:t xml:space="preserve">łącznego </w:t>
      </w:r>
      <w:r w:rsidR="00F4582D" w:rsidRPr="00884372">
        <w:rPr>
          <w:rFonts w:ascii="Times New Roman" w:hAnsi="Times New Roman" w:cs="Times New Roman"/>
          <w:color w:val="auto"/>
        </w:rPr>
        <w:t>wynagrodzenia brutto</w:t>
      </w:r>
      <w:r w:rsidR="001206E8" w:rsidRPr="00884372">
        <w:rPr>
          <w:rFonts w:ascii="Times New Roman" w:hAnsi="Times New Roman" w:cs="Times New Roman"/>
          <w:color w:val="auto"/>
        </w:rPr>
        <w:t>,</w:t>
      </w:r>
    </w:p>
    <w:p w14:paraId="4E9C8A16" w14:textId="77777777" w:rsidR="00F4582D" w:rsidRPr="00884372" w:rsidRDefault="001206E8">
      <w:pPr>
        <w:pStyle w:val="Default"/>
        <w:numPr>
          <w:ilvl w:val="1"/>
          <w:numId w:val="4"/>
        </w:numPr>
        <w:tabs>
          <w:tab w:val="left" w:pos="330"/>
          <w:tab w:val="left" w:pos="674"/>
        </w:tabs>
        <w:spacing w:line="276" w:lineRule="auto"/>
        <w:ind w:left="688"/>
        <w:jc w:val="both"/>
        <w:rPr>
          <w:rFonts w:ascii="Times New Roman" w:hAnsi="Times New Roman" w:cs="Times New Roman"/>
          <w:bCs/>
          <w:iCs/>
          <w:color w:val="auto"/>
        </w:rPr>
      </w:pPr>
      <w:r w:rsidRPr="00884372">
        <w:rPr>
          <w:rStyle w:val="Uwydatnienie"/>
          <w:rFonts w:ascii="Times New Roman" w:eastAsia="SimSun" w:hAnsi="Times New Roman" w:cs="Times New Roman"/>
          <w:i w:val="0"/>
          <w:iCs w:val="0"/>
          <w:color w:val="auto"/>
        </w:rPr>
        <w:t>nieprzestrzegania przepisów ustawy z dnia 19 lipca 2019 r. o zapewnianiu dostępności osobom ze szczególnymi potrzebami w wysokości 100 zł za każdy stwierdzony przypadek</w:t>
      </w:r>
      <w:r w:rsidR="00F4582D" w:rsidRPr="00884372">
        <w:rPr>
          <w:rFonts w:ascii="Times New Roman" w:hAnsi="Times New Roman" w:cs="Times New Roman"/>
          <w:color w:val="auto"/>
        </w:rPr>
        <w:t>.</w:t>
      </w:r>
    </w:p>
    <w:p w14:paraId="666A4103" w14:textId="77777777" w:rsidR="00F4582D" w:rsidRPr="00884372" w:rsidRDefault="00F4582D">
      <w:pPr>
        <w:pStyle w:val="Default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884372">
        <w:rPr>
          <w:rFonts w:ascii="Times New Roman" w:hAnsi="Times New Roman" w:cs="Times New Roman"/>
          <w:bCs/>
          <w:iCs/>
          <w:color w:val="auto"/>
        </w:rPr>
        <w:t xml:space="preserve">Zamawiający </w:t>
      </w:r>
      <w:r w:rsidRPr="00884372">
        <w:rPr>
          <w:rFonts w:ascii="Times New Roman" w:hAnsi="Times New Roman" w:cs="Times New Roman"/>
          <w:color w:val="auto"/>
        </w:rPr>
        <w:t>zapłaci Wykonawcy</w:t>
      </w:r>
      <w:r w:rsidRPr="00884372">
        <w:rPr>
          <w:rFonts w:ascii="Times New Roman" w:hAnsi="Times New Roman" w:cs="Times New Roman"/>
          <w:bCs/>
          <w:iCs/>
          <w:color w:val="auto"/>
        </w:rPr>
        <w:t xml:space="preserve"> </w:t>
      </w:r>
      <w:r w:rsidRPr="00884372">
        <w:rPr>
          <w:rFonts w:ascii="Times New Roman" w:hAnsi="Times New Roman" w:cs="Times New Roman"/>
          <w:color w:val="auto"/>
        </w:rPr>
        <w:t>karę umowną w przypadku:</w:t>
      </w:r>
    </w:p>
    <w:p w14:paraId="154CF3D3" w14:textId="77777777" w:rsidR="00F4582D" w:rsidRPr="000D4824" w:rsidRDefault="00F4582D" w:rsidP="000D4824">
      <w:pPr>
        <w:pStyle w:val="Default"/>
        <w:spacing w:line="276" w:lineRule="auto"/>
        <w:ind w:firstLine="284"/>
        <w:jc w:val="both"/>
        <w:rPr>
          <w:rFonts w:ascii="Times New Roman" w:hAnsi="Times New Roman" w:cs="Times New Roman"/>
          <w:color w:val="auto"/>
        </w:rPr>
      </w:pPr>
      <w:r w:rsidRPr="00884372">
        <w:rPr>
          <w:rFonts w:ascii="Times New Roman" w:hAnsi="Times New Roman" w:cs="Times New Roman"/>
          <w:color w:val="auto"/>
        </w:rPr>
        <w:t xml:space="preserve">odstąpienia od umowy z winy </w:t>
      </w:r>
      <w:r w:rsidRPr="00884372">
        <w:rPr>
          <w:rFonts w:ascii="Times New Roman" w:hAnsi="Times New Roman" w:cs="Times New Roman"/>
          <w:bCs/>
          <w:iCs/>
          <w:color w:val="auto"/>
        </w:rPr>
        <w:t>Zamawiającego</w:t>
      </w:r>
      <w:r w:rsidRPr="00884372">
        <w:rPr>
          <w:rFonts w:ascii="Times New Roman" w:hAnsi="Times New Roman" w:cs="Times New Roman"/>
          <w:color w:val="auto"/>
        </w:rPr>
        <w:t xml:space="preserve"> w wysokości </w:t>
      </w:r>
      <w:r w:rsidRPr="00884372">
        <w:rPr>
          <w:rFonts w:ascii="Times New Roman" w:hAnsi="Times New Roman" w:cs="Times New Roman"/>
          <w:bCs/>
          <w:color w:val="auto"/>
        </w:rPr>
        <w:t xml:space="preserve">10 % </w:t>
      </w:r>
      <w:r w:rsidRPr="00884372">
        <w:rPr>
          <w:rFonts w:ascii="Times New Roman" w:hAnsi="Times New Roman" w:cs="Times New Roman"/>
          <w:color w:val="auto"/>
        </w:rPr>
        <w:t xml:space="preserve">wynagrodzenia </w:t>
      </w:r>
      <w:r w:rsidR="00897EC8" w:rsidRPr="00884372">
        <w:rPr>
          <w:rFonts w:ascii="Times New Roman" w:hAnsi="Times New Roman" w:cs="Times New Roman"/>
          <w:color w:val="auto"/>
        </w:rPr>
        <w:t>brutto</w:t>
      </w:r>
      <w:r w:rsidR="000D4824">
        <w:rPr>
          <w:rFonts w:ascii="Times New Roman" w:hAnsi="Times New Roman" w:cs="Times New Roman"/>
          <w:color w:val="auto"/>
        </w:rPr>
        <w:t>.</w:t>
      </w:r>
    </w:p>
    <w:p w14:paraId="44329010" w14:textId="77777777" w:rsidR="00F4582D" w:rsidRPr="00884372" w:rsidRDefault="00F4582D">
      <w:pPr>
        <w:pStyle w:val="Bezodstpw"/>
        <w:numPr>
          <w:ilvl w:val="0"/>
          <w:numId w:val="3"/>
        </w:numPr>
        <w:spacing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884372">
        <w:rPr>
          <w:rFonts w:ascii="Times New Roman" w:hAnsi="Times New Roman" w:cs="Times New Roman"/>
          <w:sz w:val="24"/>
          <w:szCs w:val="24"/>
        </w:rPr>
        <w:t>Kary umowne mogą być potrącane z wynagrodzenia Wykonawcy, na co Wykonawca wyraża</w:t>
      </w:r>
      <w:r w:rsidR="00D02747" w:rsidRPr="00884372">
        <w:rPr>
          <w:rFonts w:ascii="Times New Roman" w:hAnsi="Times New Roman" w:cs="Times New Roman"/>
          <w:sz w:val="24"/>
          <w:szCs w:val="24"/>
        </w:rPr>
        <w:t xml:space="preserve"> </w:t>
      </w:r>
      <w:r w:rsidRPr="00884372">
        <w:rPr>
          <w:rFonts w:ascii="Times New Roman" w:hAnsi="Times New Roman" w:cs="Times New Roman"/>
          <w:sz w:val="24"/>
          <w:szCs w:val="24"/>
        </w:rPr>
        <w:t>zgodę</w:t>
      </w:r>
      <w:r w:rsidRPr="00884372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</w:p>
    <w:p w14:paraId="62CD884F" w14:textId="77777777" w:rsidR="00F4582D" w:rsidRPr="00884372" w:rsidRDefault="00F4582D">
      <w:pPr>
        <w:pStyle w:val="Bezodstpw"/>
        <w:numPr>
          <w:ilvl w:val="0"/>
          <w:numId w:val="3"/>
        </w:numPr>
        <w:spacing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884372">
        <w:rPr>
          <w:rFonts w:ascii="Times New Roman" w:hAnsi="Times New Roman" w:cs="Times New Roman"/>
          <w:sz w:val="24"/>
          <w:szCs w:val="24"/>
        </w:rPr>
        <w:t>Zamawiający zastrzega sobie prawo dochodzenia odszkodowania uzupełniającego,</w:t>
      </w:r>
      <w:r w:rsidR="003144B8">
        <w:rPr>
          <w:rFonts w:ascii="Times New Roman" w:hAnsi="Times New Roman" w:cs="Times New Roman"/>
          <w:sz w:val="24"/>
          <w:szCs w:val="24"/>
        </w:rPr>
        <w:t xml:space="preserve"> </w:t>
      </w:r>
      <w:r w:rsidRPr="00884372">
        <w:rPr>
          <w:rFonts w:ascii="Times New Roman" w:hAnsi="Times New Roman" w:cs="Times New Roman"/>
          <w:sz w:val="24"/>
          <w:szCs w:val="24"/>
        </w:rPr>
        <w:t>przewyższającego wysokość zastrzeżonych kar umownych.</w:t>
      </w:r>
    </w:p>
    <w:p w14:paraId="01F31805" w14:textId="77777777" w:rsidR="00AB5120" w:rsidRDefault="00660D5B">
      <w:pPr>
        <w:pStyle w:val="Bezodstpw"/>
        <w:numPr>
          <w:ilvl w:val="0"/>
          <w:numId w:val="3"/>
        </w:numPr>
        <w:spacing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884372">
        <w:rPr>
          <w:rFonts w:ascii="Times New Roman" w:hAnsi="Times New Roman" w:cs="Times New Roman"/>
          <w:sz w:val="24"/>
          <w:szCs w:val="24"/>
        </w:rPr>
        <w:t>Dopuszcza się możliwość kumulowania kar, o których mowa w ust.2 powyżej.</w:t>
      </w:r>
    </w:p>
    <w:p w14:paraId="05604ED0" w14:textId="77777777" w:rsidR="00972919" w:rsidRPr="00884372" w:rsidRDefault="00972919" w:rsidP="00972919">
      <w:pPr>
        <w:pStyle w:val="Bezodstpw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5ED18B5" w14:textId="77777777" w:rsidR="00F4582D" w:rsidRPr="00884372" w:rsidRDefault="00F4582D" w:rsidP="000713E5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4372">
        <w:rPr>
          <w:rFonts w:ascii="Times New Roman" w:hAnsi="Times New Roman" w:cs="Times New Roman"/>
          <w:b/>
          <w:sz w:val="24"/>
          <w:szCs w:val="24"/>
        </w:rPr>
        <w:t>§ 9</w:t>
      </w:r>
    </w:p>
    <w:p w14:paraId="53D9CDFE" w14:textId="77777777" w:rsidR="00F4582D" w:rsidRPr="00884372" w:rsidRDefault="00F4582D" w:rsidP="000713E5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4372">
        <w:rPr>
          <w:rFonts w:ascii="Times New Roman" w:hAnsi="Times New Roman" w:cs="Times New Roman"/>
          <w:b/>
          <w:sz w:val="24"/>
          <w:szCs w:val="24"/>
        </w:rPr>
        <w:t>Odstąpienie od umowy</w:t>
      </w:r>
    </w:p>
    <w:p w14:paraId="65C06BE1" w14:textId="77777777" w:rsidR="00F4582D" w:rsidRPr="00884372" w:rsidRDefault="00F4582D">
      <w:pPr>
        <w:pStyle w:val="Default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bCs/>
          <w:iCs/>
          <w:color w:val="auto"/>
        </w:rPr>
      </w:pPr>
      <w:r w:rsidRPr="00884372">
        <w:rPr>
          <w:rFonts w:ascii="Times New Roman" w:hAnsi="Times New Roman" w:cs="Times New Roman"/>
          <w:color w:val="auto"/>
        </w:rPr>
        <w:t>Strony postanawiają, że oprócz przypadków objętych Kodeksem cywilnym przysługuje</w:t>
      </w:r>
      <w:r w:rsidR="00A53992">
        <w:rPr>
          <w:rFonts w:ascii="Times New Roman" w:hAnsi="Times New Roman" w:cs="Times New Roman"/>
          <w:color w:val="auto"/>
        </w:rPr>
        <w:t xml:space="preserve"> </w:t>
      </w:r>
      <w:r w:rsidRPr="00884372">
        <w:rPr>
          <w:rFonts w:ascii="Times New Roman" w:hAnsi="Times New Roman" w:cs="Times New Roman"/>
          <w:color w:val="auto"/>
        </w:rPr>
        <w:t>im umowne prawo odstąpi</w:t>
      </w:r>
      <w:r w:rsidR="002C5354" w:rsidRPr="00884372">
        <w:rPr>
          <w:rFonts w:ascii="Times New Roman" w:hAnsi="Times New Roman" w:cs="Times New Roman"/>
          <w:color w:val="auto"/>
        </w:rPr>
        <w:t>enia od umowy w</w:t>
      </w:r>
      <w:r w:rsidRPr="00884372">
        <w:rPr>
          <w:rFonts w:ascii="Times New Roman" w:hAnsi="Times New Roman" w:cs="Times New Roman"/>
          <w:color w:val="auto"/>
        </w:rPr>
        <w:t xml:space="preserve"> przypadkach</w:t>
      </w:r>
      <w:r w:rsidR="004F1BD7" w:rsidRPr="00884372">
        <w:rPr>
          <w:rFonts w:ascii="Times New Roman" w:hAnsi="Times New Roman" w:cs="Times New Roman"/>
          <w:color w:val="auto"/>
        </w:rPr>
        <w:t xml:space="preserve"> opisanych w ust. 1 i ust. 2 poniżej</w:t>
      </w:r>
      <w:r w:rsidRPr="00884372">
        <w:rPr>
          <w:rFonts w:ascii="Times New Roman" w:hAnsi="Times New Roman" w:cs="Times New Roman"/>
          <w:color w:val="auto"/>
        </w:rPr>
        <w:t>.</w:t>
      </w:r>
    </w:p>
    <w:p w14:paraId="21F77214" w14:textId="77777777" w:rsidR="00F4582D" w:rsidRPr="00884372" w:rsidRDefault="00F4582D">
      <w:pPr>
        <w:pStyle w:val="Default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884372">
        <w:rPr>
          <w:rFonts w:ascii="Times New Roman" w:hAnsi="Times New Roman" w:cs="Times New Roman"/>
          <w:bCs/>
          <w:iCs/>
          <w:color w:val="auto"/>
        </w:rPr>
        <w:t xml:space="preserve">Zamawiającemu </w:t>
      </w:r>
      <w:r w:rsidRPr="00884372">
        <w:rPr>
          <w:rFonts w:ascii="Times New Roman" w:hAnsi="Times New Roman" w:cs="Times New Roman"/>
          <w:color w:val="auto"/>
        </w:rPr>
        <w:t xml:space="preserve">przysługuje prawo do odstąpienia od umowy, gdy: </w:t>
      </w:r>
    </w:p>
    <w:p w14:paraId="2CE02CDA" w14:textId="77777777" w:rsidR="00F4582D" w:rsidRPr="00884372" w:rsidRDefault="00F4582D">
      <w:pPr>
        <w:pStyle w:val="Default"/>
        <w:numPr>
          <w:ilvl w:val="1"/>
          <w:numId w:val="5"/>
        </w:numPr>
        <w:spacing w:line="276" w:lineRule="auto"/>
        <w:ind w:left="564"/>
        <w:jc w:val="both"/>
        <w:rPr>
          <w:rFonts w:ascii="Times New Roman" w:hAnsi="Times New Roman" w:cs="Times New Roman"/>
          <w:bCs/>
          <w:iCs/>
          <w:color w:val="auto"/>
        </w:rPr>
      </w:pPr>
      <w:r w:rsidRPr="00884372">
        <w:rPr>
          <w:rFonts w:ascii="Times New Roman" w:hAnsi="Times New Roman" w:cs="Times New Roman"/>
          <w:color w:val="auto"/>
        </w:rPr>
        <w:t>zostanie złożony wniosek o ogłoszenie upadłości lub likwidacji Wykonawcy</w:t>
      </w:r>
      <w:r w:rsidR="00601038" w:rsidRPr="00884372">
        <w:rPr>
          <w:rFonts w:ascii="Times New Roman" w:hAnsi="Times New Roman" w:cs="Times New Roman"/>
          <w:bCs/>
          <w:color w:val="auto"/>
        </w:rPr>
        <w:t xml:space="preserve">, </w:t>
      </w:r>
      <w:r w:rsidRPr="00884372">
        <w:rPr>
          <w:rFonts w:ascii="Times New Roman" w:hAnsi="Times New Roman" w:cs="Times New Roman"/>
          <w:color w:val="auto"/>
        </w:rPr>
        <w:t>albo wniosek o postępowanie układowe,</w:t>
      </w:r>
    </w:p>
    <w:p w14:paraId="2F257AE4" w14:textId="77777777" w:rsidR="00F4582D" w:rsidRPr="00884372" w:rsidRDefault="00F4582D">
      <w:pPr>
        <w:pStyle w:val="Default"/>
        <w:numPr>
          <w:ilvl w:val="1"/>
          <w:numId w:val="5"/>
        </w:numPr>
        <w:spacing w:line="276" w:lineRule="auto"/>
        <w:ind w:left="564"/>
        <w:jc w:val="both"/>
        <w:rPr>
          <w:rFonts w:ascii="Times New Roman" w:hAnsi="Times New Roman" w:cs="Times New Roman"/>
          <w:color w:val="auto"/>
        </w:rPr>
      </w:pPr>
      <w:r w:rsidRPr="00884372">
        <w:rPr>
          <w:rFonts w:ascii="Times New Roman" w:hAnsi="Times New Roman" w:cs="Times New Roman"/>
          <w:bCs/>
          <w:iCs/>
          <w:color w:val="auto"/>
        </w:rPr>
        <w:t xml:space="preserve">Wykonawca </w:t>
      </w:r>
      <w:r w:rsidRPr="00884372">
        <w:rPr>
          <w:rFonts w:ascii="Times New Roman" w:hAnsi="Times New Roman" w:cs="Times New Roman"/>
          <w:color w:val="auto"/>
        </w:rPr>
        <w:t>nie rozpoczął prac nad przed</w:t>
      </w:r>
      <w:r w:rsidR="00601038" w:rsidRPr="00884372">
        <w:rPr>
          <w:rFonts w:ascii="Times New Roman" w:hAnsi="Times New Roman" w:cs="Times New Roman"/>
          <w:color w:val="auto"/>
        </w:rPr>
        <w:t xml:space="preserve">miotem umowy lub nie kontynuuje </w:t>
      </w:r>
      <w:r w:rsidRPr="00884372">
        <w:rPr>
          <w:rFonts w:ascii="Times New Roman" w:hAnsi="Times New Roman" w:cs="Times New Roman"/>
          <w:color w:val="auto"/>
        </w:rPr>
        <w:t>ich pomimo</w:t>
      </w:r>
      <w:r w:rsidR="000713E5">
        <w:rPr>
          <w:rFonts w:ascii="Times New Roman" w:hAnsi="Times New Roman" w:cs="Times New Roman"/>
          <w:color w:val="auto"/>
        </w:rPr>
        <w:t xml:space="preserve"> </w:t>
      </w:r>
      <w:r w:rsidRPr="00884372">
        <w:rPr>
          <w:rFonts w:ascii="Times New Roman" w:hAnsi="Times New Roman" w:cs="Times New Roman"/>
          <w:color w:val="auto"/>
        </w:rPr>
        <w:t xml:space="preserve">wezwania </w:t>
      </w:r>
      <w:r w:rsidRPr="00884372">
        <w:rPr>
          <w:rFonts w:ascii="Times New Roman" w:hAnsi="Times New Roman" w:cs="Times New Roman"/>
          <w:bCs/>
          <w:iCs/>
          <w:color w:val="auto"/>
        </w:rPr>
        <w:t xml:space="preserve">Zamawiającego </w:t>
      </w:r>
      <w:r w:rsidRPr="00884372">
        <w:rPr>
          <w:rFonts w:ascii="Times New Roman" w:hAnsi="Times New Roman" w:cs="Times New Roman"/>
          <w:color w:val="auto"/>
        </w:rPr>
        <w:t>złożonego na piśmie,</w:t>
      </w:r>
    </w:p>
    <w:p w14:paraId="4BE8528C" w14:textId="77777777" w:rsidR="00F4582D" w:rsidRPr="00884372" w:rsidRDefault="00F4582D">
      <w:pPr>
        <w:pStyle w:val="Default"/>
        <w:numPr>
          <w:ilvl w:val="1"/>
          <w:numId w:val="5"/>
        </w:numPr>
        <w:spacing w:line="276" w:lineRule="auto"/>
        <w:ind w:left="564"/>
        <w:jc w:val="both"/>
        <w:rPr>
          <w:rFonts w:ascii="Times New Roman" w:hAnsi="Times New Roman" w:cs="Times New Roman"/>
          <w:bCs/>
          <w:iCs/>
          <w:color w:val="auto"/>
        </w:rPr>
      </w:pPr>
      <w:r w:rsidRPr="00884372">
        <w:rPr>
          <w:rFonts w:ascii="Times New Roman" w:hAnsi="Times New Roman" w:cs="Times New Roman"/>
          <w:color w:val="auto"/>
        </w:rPr>
        <w:lastRenderedPageBreak/>
        <w:t>w przypadku zagrożenia w dotrzymaniu ter</w:t>
      </w:r>
      <w:r w:rsidR="00601038" w:rsidRPr="00884372">
        <w:rPr>
          <w:rFonts w:ascii="Times New Roman" w:hAnsi="Times New Roman" w:cs="Times New Roman"/>
          <w:color w:val="auto"/>
        </w:rPr>
        <w:t xml:space="preserve">minu wykonania przedmiotu umowy </w:t>
      </w:r>
      <w:r w:rsidRPr="00884372">
        <w:rPr>
          <w:rFonts w:ascii="Times New Roman" w:hAnsi="Times New Roman" w:cs="Times New Roman"/>
          <w:color w:val="auto"/>
        </w:rPr>
        <w:t>po uprzednim wezwaniu Wykonawcy</w:t>
      </w:r>
      <w:r w:rsidRPr="00884372">
        <w:rPr>
          <w:rFonts w:ascii="Times New Roman" w:hAnsi="Times New Roman" w:cs="Times New Roman"/>
          <w:bCs/>
          <w:iCs/>
          <w:color w:val="auto"/>
        </w:rPr>
        <w:t xml:space="preserve"> </w:t>
      </w:r>
      <w:r w:rsidRPr="00884372">
        <w:rPr>
          <w:rFonts w:ascii="Times New Roman" w:hAnsi="Times New Roman" w:cs="Times New Roman"/>
          <w:color w:val="auto"/>
        </w:rPr>
        <w:t>do nadrobienia zaistniałych zaległości,</w:t>
      </w:r>
    </w:p>
    <w:p w14:paraId="2AB396E8" w14:textId="77777777" w:rsidR="00F4582D" w:rsidRPr="000D4824" w:rsidRDefault="00F4582D">
      <w:pPr>
        <w:pStyle w:val="Default"/>
        <w:numPr>
          <w:ilvl w:val="1"/>
          <w:numId w:val="5"/>
        </w:numPr>
        <w:spacing w:line="276" w:lineRule="auto"/>
        <w:ind w:left="564"/>
        <w:jc w:val="both"/>
        <w:rPr>
          <w:rFonts w:ascii="Times New Roman" w:hAnsi="Times New Roman" w:cs="Times New Roman"/>
          <w:bCs/>
          <w:iCs/>
          <w:color w:val="000000" w:themeColor="text1"/>
        </w:rPr>
      </w:pPr>
      <w:r w:rsidRPr="00884372">
        <w:rPr>
          <w:rFonts w:ascii="Times New Roman" w:hAnsi="Times New Roman" w:cs="Times New Roman"/>
          <w:bCs/>
          <w:iCs/>
          <w:color w:val="auto"/>
        </w:rPr>
        <w:t xml:space="preserve">Zamawiający </w:t>
      </w:r>
      <w:r w:rsidRPr="00884372">
        <w:rPr>
          <w:rFonts w:ascii="Times New Roman" w:hAnsi="Times New Roman" w:cs="Times New Roman"/>
          <w:color w:val="auto"/>
        </w:rPr>
        <w:t>stwierdzi, że Wykonawca</w:t>
      </w:r>
      <w:r w:rsidRPr="00884372">
        <w:rPr>
          <w:rFonts w:ascii="Times New Roman" w:hAnsi="Times New Roman" w:cs="Times New Roman"/>
          <w:bCs/>
          <w:iCs/>
          <w:color w:val="auto"/>
        </w:rPr>
        <w:t xml:space="preserve"> </w:t>
      </w:r>
      <w:r w:rsidRPr="00884372">
        <w:rPr>
          <w:rFonts w:ascii="Times New Roman" w:hAnsi="Times New Roman" w:cs="Times New Roman"/>
          <w:color w:val="auto"/>
        </w:rPr>
        <w:t>wyko</w:t>
      </w:r>
      <w:r w:rsidR="00601038" w:rsidRPr="00884372">
        <w:rPr>
          <w:rFonts w:ascii="Times New Roman" w:hAnsi="Times New Roman" w:cs="Times New Roman"/>
          <w:color w:val="auto"/>
        </w:rPr>
        <w:t xml:space="preserve">nuje przedmiot umowy niezgodnie </w:t>
      </w:r>
      <w:r w:rsidRPr="00884372">
        <w:rPr>
          <w:rFonts w:ascii="Times New Roman" w:hAnsi="Times New Roman" w:cs="Times New Roman"/>
          <w:color w:val="auto"/>
        </w:rPr>
        <w:t xml:space="preserve">z umową lub niezgodnie z zasadami wiedzy zawodowej po uprzednim pisemnym wezwaniu do usunięcia </w:t>
      </w:r>
      <w:r w:rsidRPr="000D4824">
        <w:rPr>
          <w:rFonts w:ascii="Times New Roman" w:hAnsi="Times New Roman" w:cs="Times New Roman"/>
          <w:color w:val="000000" w:themeColor="text1"/>
        </w:rPr>
        <w:t>błędów</w:t>
      </w:r>
      <w:r w:rsidR="00E25D91" w:rsidRPr="000D4824">
        <w:rPr>
          <w:rFonts w:ascii="Times New Roman" w:hAnsi="Times New Roman" w:cs="Times New Roman"/>
          <w:color w:val="000000" w:themeColor="text1"/>
        </w:rPr>
        <w:t>,</w:t>
      </w:r>
    </w:p>
    <w:p w14:paraId="46B11826" w14:textId="77777777" w:rsidR="00E25D91" w:rsidRPr="000D4824" w:rsidRDefault="00E25D91">
      <w:pPr>
        <w:pStyle w:val="Default"/>
        <w:numPr>
          <w:ilvl w:val="1"/>
          <w:numId w:val="5"/>
        </w:numPr>
        <w:spacing w:line="276" w:lineRule="auto"/>
        <w:ind w:left="564"/>
        <w:jc w:val="both"/>
        <w:rPr>
          <w:rFonts w:ascii="Times New Roman" w:hAnsi="Times New Roman" w:cs="Times New Roman"/>
          <w:bCs/>
          <w:iCs/>
          <w:color w:val="000000" w:themeColor="text1"/>
        </w:rPr>
      </w:pPr>
      <w:r w:rsidRPr="000D4824">
        <w:rPr>
          <w:rFonts w:ascii="Times New Roman" w:hAnsi="Times New Roman" w:cs="Times New Roman"/>
          <w:color w:val="000000" w:themeColor="text1"/>
        </w:rPr>
        <w:t>w przypadku ogłoszenia upadłości Wykonawcy, likwidacji jego majątku,</w:t>
      </w:r>
    </w:p>
    <w:p w14:paraId="12F849CA" w14:textId="77777777" w:rsidR="00E25D91" w:rsidRPr="000D4824" w:rsidRDefault="00E25D91">
      <w:pPr>
        <w:pStyle w:val="Default"/>
        <w:numPr>
          <w:ilvl w:val="1"/>
          <w:numId w:val="5"/>
        </w:numPr>
        <w:spacing w:line="276" w:lineRule="auto"/>
        <w:ind w:left="564"/>
        <w:jc w:val="both"/>
        <w:rPr>
          <w:rFonts w:ascii="Times New Roman" w:hAnsi="Times New Roman" w:cs="Times New Roman"/>
          <w:bCs/>
          <w:iCs/>
          <w:color w:val="000000" w:themeColor="text1"/>
        </w:rPr>
      </w:pPr>
      <w:r w:rsidRPr="000D4824">
        <w:rPr>
          <w:rFonts w:ascii="Times New Roman" w:hAnsi="Times New Roman" w:cs="Times New Roman"/>
          <w:color w:val="000000" w:themeColor="text1"/>
        </w:rPr>
        <w:t>w przypadku odmowy ogłoszenia upadłości z uwagi na niewystarczające aktywa na prowadzenie upadłości,</w:t>
      </w:r>
    </w:p>
    <w:p w14:paraId="5A339802" w14:textId="77777777" w:rsidR="00E25D91" w:rsidRPr="000D4824" w:rsidRDefault="00E25D91">
      <w:pPr>
        <w:pStyle w:val="Default"/>
        <w:numPr>
          <w:ilvl w:val="1"/>
          <w:numId w:val="5"/>
        </w:numPr>
        <w:spacing w:line="276" w:lineRule="auto"/>
        <w:ind w:left="564"/>
        <w:jc w:val="both"/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0D4824">
        <w:rPr>
          <w:rFonts w:ascii="Times New Roman" w:hAnsi="Times New Roman" w:cs="Times New Roman"/>
          <w:color w:val="000000" w:themeColor="text1"/>
        </w:rPr>
        <w:t>w razie wystąpienia istotnej zmiany okoliczności powodującej, że wykonanie umowy nie leży w interesie publicznym, czego nie można było przewidzieć w chwili zawarcia umowy.</w:t>
      </w:r>
    </w:p>
    <w:p w14:paraId="085B6576" w14:textId="396E0320" w:rsidR="00F4582D" w:rsidRPr="009446E9" w:rsidRDefault="00F4582D">
      <w:pPr>
        <w:pStyle w:val="Default"/>
        <w:numPr>
          <w:ilvl w:val="0"/>
          <w:numId w:val="5"/>
        </w:numPr>
        <w:spacing w:line="276" w:lineRule="auto"/>
        <w:ind w:left="284" w:hanging="284"/>
        <w:jc w:val="both"/>
        <w:rPr>
          <w:rFonts w:ascii="Times New Roman" w:hAnsi="Times New Roman" w:cs="Times New Roman"/>
          <w:i/>
          <w:iCs/>
          <w:color w:val="FF0000"/>
        </w:rPr>
      </w:pPr>
      <w:r w:rsidRPr="00884372">
        <w:rPr>
          <w:rFonts w:ascii="Times New Roman" w:hAnsi="Times New Roman" w:cs="Times New Roman"/>
          <w:bCs/>
          <w:iCs/>
          <w:color w:val="auto"/>
        </w:rPr>
        <w:t xml:space="preserve">Wykonawcy </w:t>
      </w:r>
      <w:r w:rsidRPr="00884372">
        <w:rPr>
          <w:rFonts w:ascii="Times New Roman" w:hAnsi="Times New Roman" w:cs="Times New Roman"/>
          <w:color w:val="auto"/>
        </w:rPr>
        <w:t xml:space="preserve">przysługuje prawo do odstąpienia od umowy, jeżeli </w:t>
      </w:r>
      <w:r w:rsidR="00601038" w:rsidRPr="00884372">
        <w:rPr>
          <w:rFonts w:ascii="Times New Roman" w:hAnsi="Times New Roman" w:cs="Times New Roman"/>
          <w:bCs/>
          <w:iCs/>
          <w:color w:val="auto"/>
        </w:rPr>
        <w:t xml:space="preserve">Zamawiający </w:t>
      </w:r>
      <w:r w:rsidRPr="00884372">
        <w:rPr>
          <w:rFonts w:ascii="Times New Roman" w:hAnsi="Times New Roman" w:cs="Times New Roman"/>
          <w:color w:val="auto"/>
        </w:rPr>
        <w:t>bez uzasadnionej przyczyny nie wywiązuje się z obowiązku zapłaty faktury, mimo dodatkowego wezwania wysłanego w terminie 14 (czternastu) dni od upływu terminu</w:t>
      </w:r>
      <w:r w:rsidR="00D02747" w:rsidRPr="00884372">
        <w:rPr>
          <w:rFonts w:ascii="Times New Roman" w:hAnsi="Times New Roman" w:cs="Times New Roman"/>
          <w:color w:val="auto"/>
        </w:rPr>
        <w:t xml:space="preserve"> </w:t>
      </w:r>
      <w:r w:rsidRPr="00884372">
        <w:rPr>
          <w:rFonts w:ascii="Times New Roman" w:hAnsi="Times New Roman" w:cs="Times New Roman"/>
          <w:color w:val="auto"/>
        </w:rPr>
        <w:t>na zapłatę faktury</w:t>
      </w:r>
      <w:r w:rsidR="00F953CC">
        <w:rPr>
          <w:rFonts w:ascii="Times New Roman" w:hAnsi="Times New Roman" w:cs="Times New Roman"/>
          <w:color w:val="auto"/>
        </w:rPr>
        <w:t>.</w:t>
      </w:r>
      <w:r w:rsidRPr="00884372">
        <w:rPr>
          <w:rFonts w:ascii="Times New Roman" w:hAnsi="Times New Roman" w:cs="Times New Roman"/>
          <w:color w:val="auto"/>
        </w:rPr>
        <w:t xml:space="preserve"> </w:t>
      </w:r>
    </w:p>
    <w:p w14:paraId="35502673" w14:textId="77777777" w:rsidR="00F4582D" w:rsidRPr="00884372" w:rsidRDefault="00F4582D">
      <w:pPr>
        <w:pStyle w:val="Default"/>
        <w:numPr>
          <w:ilvl w:val="0"/>
          <w:numId w:val="5"/>
        </w:numPr>
        <w:spacing w:line="276" w:lineRule="auto"/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884372">
        <w:rPr>
          <w:rFonts w:ascii="Times New Roman" w:hAnsi="Times New Roman" w:cs="Times New Roman"/>
          <w:color w:val="auto"/>
        </w:rPr>
        <w:t>Odstąpienie od umowy powinno nastąpić w formie pisemnej pod rygorem nieważności</w:t>
      </w:r>
      <w:r w:rsidR="00D02747" w:rsidRPr="00884372">
        <w:rPr>
          <w:rFonts w:ascii="Times New Roman" w:hAnsi="Times New Roman" w:cs="Times New Roman"/>
          <w:color w:val="auto"/>
        </w:rPr>
        <w:t xml:space="preserve"> </w:t>
      </w:r>
      <w:r w:rsidRPr="00884372">
        <w:rPr>
          <w:rFonts w:ascii="Times New Roman" w:hAnsi="Times New Roman" w:cs="Times New Roman"/>
          <w:color w:val="auto"/>
        </w:rPr>
        <w:t xml:space="preserve">i powinno zawierać uzasadnienie. </w:t>
      </w:r>
    </w:p>
    <w:p w14:paraId="7F8B267A" w14:textId="69F856DF" w:rsidR="00972919" w:rsidRPr="00972919" w:rsidRDefault="00F4582D">
      <w:pPr>
        <w:pStyle w:val="Bezodstpw"/>
        <w:numPr>
          <w:ilvl w:val="0"/>
          <w:numId w:val="5"/>
        </w:numPr>
        <w:spacing w:line="276" w:lineRule="auto"/>
        <w:ind w:left="284" w:hanging="284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884372">
        <w:rPr>
          <w:rFonts w:ascii="Times New Roman" w:hAnsi="Times New Roman" w:cs="Times New Roman"/>
          <w:sz w:val="24"/>
          <w:szCs w:val="24"/>
        </w:rPr>
        <w:t>Strony mogą odstąpić od umowy w ciągu 30 (trzydziestu) dni od dnia, w którym dowiedziały się</w:t>
      </w:r>
      <w:r w:rsidR="00D02747" w:rsidRPr="00884372">
        <w:rPr>
          <w:rFonts w:ascii="Times New Roman" w:hAnsi="Times New Roman" w:cs="Times New Roman"/>
          <w:sz w:val="24"/>
          <w:szCs w:val="24"/>
        </w:rPr>
        <w:t xml:space="preserve"> </w:t>
      </w:r>
      <w:r w:rsidRPr="00884372">
        <w:rPr>
          <w:rFonts w:ascii="Times New Roman" w:hAnsi="Times New Roman" w:cs="Times New Roman"/>
          <w:sz w:val="24"/>
          <w:szCs w:val="24"/>
        </w:rPr>
        <w:t>o zaistnieniu przewidzianych umową przyczyn odstąpienia, jednak</w:t>
      </w:r>
      <w:r w:rsidR="00D02747" w:rsidRPr="00884372">
        <w:rPr>
          <w:rFonts w:ascii="Times New Roman" w:hAnsi="Times New Roman" w:cs="Times New Roman"/>
          <w:sz w:val="24"/>
          <w:szCs w:val="24"/>
        </w:rPr>
        <w:t xml:space="preserve"> </w:t>
      </w:r>
      <w:r w:rsidRPr="00884372">
        <w:rPr>
          <w:rFonts w:ascii="Times New Roman" w:hAnsi="Times New Roman" w:cs="Times New Roman"/>
          <w:sz w:val="24"/>
          <w:szCs w:val="24"/>
        </w:rPr>
        <w:t xml:space="preserve">nie później niż do dnia </w:t>
      </w:r>
      <w:r w:rsidR="00596D75">
        <w:rPr>
          <w:rFonts w:ascii="Times New Roman" w:hAnsi="Times New Roman" w:cs="Times New Roman"/>
          <w:b/>
          <w:sz w:val="24"/>
          <w:szCs w:val="24"/>
        </w:rPr>
        <w:t>30</w:t>
      </w:r>
      <w:r w:rsidR="00842061">
        <w:rPr>
          <w:rFonts w:ascii="Times New Roman" w:hAnsi="Times New Roman" w:cs="Times New Roman"/>
          <w:b/>
          <w:sz w:val="24"/>
          <w:szCs w:val="24"/>
        </w:rPr>
        <w:t>.0</w:t>
      </w:r>
      <w:r w:rsidR="00596D75">
        <w:rPr>
          <w:rFonts w:ascii="Times New Roman" w:hAnsi="Times New Roman" w:cs="Times New Roman"/>
          <w:b/>
          <w:sz w:val="24"/>
          <w:szCs w:val="24"/>
        </w:rPr>
        <w:t>9</w:t>
      </w:r>
      <w:r w:rsidR="00842061" w:rsidRPr="00375381">
        <w:rPr>
          <w:rFonts w:ascii="Times New Roman" w:hAnsi="Times New Roman" w:cs="Times New Roman"/>
          <w:b/>
          <w:sz w:val="24"/>
          <w:szCs w:val="24"/>
        </w:rPr>
        <w:t>.202</w:t>
      </w:r>
      <w:r w:rsidR="00596D75">
        <w:rPr>
          <w:rFonts w:ascii="Times New Roman" w:hAnsi="Times New Roman" w:cs="Times New Roman"/>
          <w:b/>
          <w:sz w:val="24"/>
          <w:szCs w:val="24"/>
        </w:rPr>
        <w:t xml:space="preserve">6 </w:t>
      </w:r>
      <w:r w:rsidR="00842061" w:rsidRPr="00375381">
        <w:rPr>
          <w:rFonts w:ascii="Times New Roman" w:hAnsi="Times New Roman" w:cs="Times New Roman"/>
          <w:b/>
          <w:sz w:val="24"/>
          <w:szCs w:val="24"/>
        </w:rPr>
        <w:t>r.</w:t>
      </w:r>
    </w:p>
    <w:p w14:paraId="5EDFE7A9" w14:textId="5ABC2959" w:rsidR="00AB5120" w:rsidRPr="009446E9" w:rsidRDefault="00907064" w:rsidP="00972919">
      <w:pPr>
        <w:pStyle w:val="Bezodstpw"/>
        <w:spacing w:line="276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88437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EC72F16" w14:textId="77777777" w:rsidR="00F4582D" w:rsidRPr="00884372" w:rsidRDefault="00F4582D" w:rsidP="000713E5">
      <w:pPr>
        <w:spacing w:line="276" w:lineRule="auto"/>
        <w:jc w:val="center"/>
        <w:rPr>
          <w:rFonts w:cs="Times New Roman"/>
          <w:b/>
        </w:rPr>
      </w:pPr>
      <w:r w:rsidRPr="00884372">
        <w:rPr>
          <w:rFonts w:cs="Times New Roman"/>
          <w:b/>
        </w:rPr>
        <w:t>§ 10</w:t>
      </w:r>
    </w:p>
    <w:p w14:paraId="4A664006" w14:textId="77777777" w:rsidR="00F4582D" w:rsidRPr="00884372" w:rsidRDefault="00F4582D" w:rsidP="000713E5">
      <w:pPr>
        <w:spacing w:line="276" w:lineRule="auto"/>
        <w:jc w:val="center"/>
        <w:rPr>
          <w:rFonts w:cs="Times New Roman"/>
          <w:b/>
        </w:rPr>
      </w:pPr>
      <w:r w:rsidRPr="00884372">
        <w:rPr>
          <w:rFonts w:cs="Times New Roman"/>
          <w:b/>
        </w:rPr>
        <w:t>Zmiany umowy</w:t>
      </w:r>
    </w:p>
    <w:p w14:paraId="4FB308A3" w14:textId="77777777" w:rsidR="00F4582D" w:rsidRPr="00884372" w:rsidRDefault="00F4582D" w:rsidP="00EF7D52">
      <w:pPr>
        <w:pStyle w:val="Zwykytekst1"/>
        <w:numPr>
          <w:ilvl w:val="0"/>
          <w:numId w:val="11"/>
        </w:numPr>
        <w:spacing w:line="276" w:lineRule="auto"/>
        <w:ind w:left="284" w:hanging="284"/>
        <w:jc w:val="both"/>
        <w:textAlignment w:val="baseline"/>
        <w:rPr>
          <w:rFonts w:ascii="Times New Roman" w:hAnsi="Times New Roman" w:cs="Times New Roman"/>
        </w:rPr>
      </w:pPr>
      <w:r w:rsidRPr="00884372">
        <w:rPr>
          <w:rFonts w:ascii="Times New Roman" w:hAnsi="Times New Roman" w:cs="Times New Roman"/>
        </w:rPr>
        <w:t xml:space="preserve">Zamawiający </w:t>
      </w:r>
      <w:r w:rsidR="00762D14" w:rsidRPr="00884372">
        <w:rPr>
          <w:rFonts w:ascii="Times New Roman" w:hAnsi="Times New Roman" w:cs="Times New Roman"/>
        </w:rPr>
        <w:t>przewiduje możliwość</w:t>
      </w:r>
      <w:r w:rsidRPr="00884372">
        <w:rPr>
          <w:rFonts w:ascii="Times New Roman" w:hAnsi="Times New Roman" w:cs="Times New Roman"/>
        </w:rPr>
        <w:t xml:space="preserve"> zmiany postanowień zawartej umowy w stosunku</w:t>
      </w:r>
      <w:r w:rsidR="00A53992">
        <w:rPr>
          <w:rFonts w:ascii="Times New Roman" w:hAnsi="Times New Roman" w:cs="Times New Roman"/>
        </w:rPr>
        <w:t xml:space="preserve"> </w:t>
      </w:r>
      <w:r w:rsidRPr="00884372">
        <w:rPr>
          <w:rFonts w:ascii="Times New Roman" w:hAnsi="Times New Roman" w:cs="Times New Roman"/>
        </w:rPr>
        <w:t xml:space="preserve">do treści oferty na </w:t>
      </w:r>
      <w:r w:rsidR="00762D14" w:rsidRPr="00884372">
        <w:rPr>
          <w:rFonts w:ascii="Times New Roman" w:hAnsi="Times New Roman" w:cs="Times New Roman"/>
        </w:rPr>
        <w:t>podstawie, której</w:t>
      </w:r>
      <w:r w:rsidRPr="00884372">
        <w:rPr>
          <w:rFonts w:ascii="Times New Roman" w:hAnsi="Times New Roman" w:cs="Times New Roman"/>
        </w:rPr>
        <w:t xml:space="preserve"> doko</w:t>
      </w:r>
      <w:r w:rsidR="00344211" w:rsidRPr="00884372">
        <w:rPr>
          <w:rFonts w:ascii="Times New Roman" w:hAnsi="Times New Roman" w:cs="Times New Roman"/>
        </w:rPr>
        <w:t>nano wyboru W</w:t>
      </w:r>
      <w:r w:rsidRPr="00884372">
        <w:rPr>
          <w:rFonts w:ascii="Times New Roman" w:hAnsi="Times New Roman" w:cs="Times New Roman"/>
        </w:rPr>
        <w:t>ykonawcy w przypadku skrócenia albo wydłużenia terminu wykonania przedmiotu umowy, wyłącz</w:t>
      </w:r>
      <w:r w:rsidR="00601038" w:rsidRPr="00884372">
        <w:rPr>
          <w:rFonts w:ascii="Times New Roman" w:hAnsi="Times New Roman" w:cs="Times New Roman"/>
        </w:rPr>
        <w:t xml:space="preserve">nie </w:t>
      </w:r>
      <w:r w:rsidR="00344211" w:rsidRPr="00884372">
        <w:rPr>
          <w:rFonts w:ascii="Times New Roman" w:hAnsi="Times New Roman" w:cs="Times New Roman"/>
        </w:rPr>
        <w:t>z przyczyn niezależnych od W</w:t>
      </w:r>
      <w:r w:rsidRPr="00884372">
        <w:rPr>
          <w:rFonts w:ascii="Times New Roman" w:hAnsi="Times New Roman" w:cs="Times New Roman"/>
        </w:rPr>
        <w:t>ykonawcy i mających wpływ na wykonanie przedmiotu umowy, w przypadku zaistnienia następujących okoliczności:</w:t>
      </w:r>
    </w:p>
    <w:p w14:paraId="225F229E" w14:textId="77777777" w:rsidR="00F4582D" w:rsidRPr="00884372" w:rsidRDefault="00F4582D" w:rsidP="00EF7D52">
      <w:pPr>
        <w:pStyle w:val="Zwykytekst1"/>
        <w:numPr>
          <w:ilvl w:val="0"/>
          <w:numId w:val="12"/>
        </w:numPr>
        <w:spacing w:line="276" w:lineRule="auto"/>
        <w:ind w:left="426" w:hanging="284"/>
        <w:jc w:val="both"/>
        <w:textAlignment w:val="baseline"/>
        <w:rPr>
          <w:rFonts w:ascii="Times New Roman" w:hAnsi="Times New Roman" w:cs="Times New Roman"/>
        </w:rPr>
      </w:pPr>
      <w:r w:rsidRPr="00884372">
        <w:rPr>
          <w:rFonts w:ascii="Times New Roman" w:hAnsi="Times New Roman" w:cs="Times New Roman"/>
        </w:rPr>
        <w:t>siły wyższej,</w:t>
      </w:r>
      <w:r w:rsidR="00344211" w:rsidRPr="00884372">
        <w:rPr>
          <w:rFonts w:ascii="Times New Roman" w:hAnsi="Times New Roman" w:cs="Times New Roman"/>
        </w:rPr>
        <w:t xml:space="preserve"> to znaczy niezależnego od S</w:t>
      </w:r>
      <w:r w:rsidRPr="00884372">
        <w:rPr>
          <w:rFonts w:ascii="Times New Roman" w:hAnsi="Times New Roman" w:cs="Times New Roman"/>
        </w:rPr>
        <w:t>tron losowego zdarzenia zewnętrznego, które było niemożliwe do przewidzenia w momencie zawarcia umowy i któremu nie można było zapobiec mimo dochowania należytej staranności; zmiana terminu realizacji o liczbę dni oddziaływania zdarzenia zewnętrznego;</w:t>
      </w:r>
    </w:p>
    <w:p w14:paraId="36BFD33A" w14:textId="77777777" w:rsidR="00F4582D" w:rsidRPr="00884372" w:rsidRDefault="00F4582D" w:rsidP="00EF7D52">
      <w:pPr>
        <w:pStyle w:val="Zwykytekst1"/>
        <w:numPr>
          <w:ilvl w:val="0"/>
          <w:numId w:val="12"/>
        </w:numPr>
        <w:spacing w:line="276" w:lineRule="auto"/>
        <w:ind w:left="426" w:hanging="284"/>
        <w:jc w:val="both"/>
        <w:textAlignment w:val="baseline"/>
        <w:rPr>
          <w:rFonts w:ascii="Times New Roman" w:hAnsi="Times New Roman" w:cs="Times New Roman"/>
        </w:rPr>
      </w:pPr>
      <w:r w:rsidRPr="00884372">
        <w:rPr>
          <w:rFonts w:ascii="Times New Roman" w:hAnsi="Times New Roman" w:cs="Times New Roman"/>
        </w:rPr>
        <w:t>wezwania przez organy administracji publicznej lub inne upoważnione podmioty</w:t>
      </w:r>
      <w:r w:rsidR="000713E5">
        <w:rPr>
          <w:rFonts w:ascii="Times New Roman" w:hAnsi="Times New Roman" w:cs="Times New Roman"/>
        </w:rPr>
        <w:t xml:space="preserve"> </w:t>
      </w:r>
      <w:r w:rsidRPr="00884372">
        <w:rPr>
          <w:rFonts w:ascii="Times New Roman" w:hAnsi="Times New Roman" w:cs="Times New Roman"/>
        </w:rPr>
        <w:t>do uzupełnienia przedmiotu umowy o czas niezbędny na uzupełnienie;</w:t>
      </w:r>
    </w:p>
    <w:p w14:paraId="78172B03" w14:textId="77777777" w:rsidR="00F4582D" w:rsidRPr="00884372" w:rsidRDefault="00F4582D" w:rsidP="00EF7D52">
      <w:pPr>
        <w:pStyle w:val="Zwykytekst1"/>
        <w:numPr>
          <w:ilvl w:val="0"/>
          <w:numId w:val="12"/>
        </w:numPr>
        <w:spacing w:line="276" w:lineRule="auto"/>
        <w:ind w:left="426" w:hanging="284"/>
        <w:jc w:val="both"/>
        <w:textAlignment w:val="baseline"/>
        <w:rPr>
          <w:rFonts w:ascii="Times New Roman" w:hAnsi="Times New Roman" w:cs="Times New Roman"/>
        </w:rPr>
      </w:pPr>
      <w:r w:rsidRPr="00884372">
        <w:rPr>
          <w:rFonts w:ascii="Times New Roman" w:hAnsi="Times New Roman" w:cs="Times New Roman"/>
        </w:rPr>
        <w:t xml:space="preserve">przekroczenia przewidzianych przepisami prawa terminów trwania procedur administracyjnych, liczonych zgodnie z zasadami określonymi w </w:t>
      </w:r>
      <w:r w:rsidR="00F65D07" w:rsidRPr="00884372">
        <w:rPr>
          <w:rFonts w:ascii="Times New Roman" w:hAnsi="Times New Roman" w:cs="Times New Roman"/>
        </w:rPr>
        <w:t>K</w:t>
      </w:r>
      <w:r w:rsidRPr="00884372">
        <w:rPr>
          <w:rFonts w:ascii="Times New Roman" w:hAnsi="Times New Roman" w:cs="Times New Roman"/>
        </w:rPr>
        <w:t>odeksie postępowania administracyjnego; zmiana terminu realizacji o liczbę dni przekroczenia przewidzianych przepisami prawa terminów;</w:t>
      </w:r>
    </w:p>
    <w:p w14:paraId="2BDA1537" w14:textId="77777777" w:rsidR="00F4582D" w:rsidRPr="00884372" w:rsidRDefault="00F4582D" w:rsidP="00EF7D52">
      <w:pPr>
        <w:pStyle w:val="Zwykytekst1"/>
        <w:numPr>
          <w:ilvl w:val="0"/>
          <w:numId w:val="12"/>
        </w:numPr>
        <w:spacing w:line="276" w:lineRule="auto"/>
        <w:ind w:left="426" w:hanging="284"/>
        <w:jc w:val="both"/>
        <w:textAlignment w:val="baseline"/>
        <w:rPr>
          <w:rFonts w:ascii="Times New Roman" w:hAnsi="Times New Roman" w:cs="Times New Roman"/>
        </w:rPr>
      </w:pPr>
      <w:r w:rsidRPr="00884372">
        <w:rPr>
          <w:rFonts w:ascii="Times New Roman" w:hAnsi="Times New Roman" w:cs="Times New Roman"/>
        </w:rPr>
        <w:t>szczególnie uzasadnionych trudności w pozy</w:t>
      </w:r>
      <w:r w:rsidR="00601038" w:rsidRPr="00884372">
        <w:rPr>
          <w:rFonts w:ascii="Times New Roman" w:hAnsi="Times New Roman" w:cs="Times New Roman"/>
        </w:rPr>
        <w:t xml:space="preserve">skiwaniu materiałów wyjściowych </w:t>
      </w:r>
      <w:r w:rsidRPr="00884372">
        <w:rPr>
          <w:rFonts w:ascii="Times New Roman" w:hAnsi="Times New Roman" w:cs="Times New Roman"/>
        </w:rPr>
        <w:t>do umowy; zmiana terminu realizacji o liczbę dni ich pozyskania;</w:t>
      </w:r>
    </w:p>
    <w:p w14:paraId="686CB406" w14:textId="77777777" w:rsidR="00F4582D" w:rsidRPr="00884372" w:rsidRDefault="00191744" w:rsidP="00EF7D52">
      <w:pPr>
        <w:pStyle w:val="Zwykytekst1"/>
        <w:numPr>
          <w:ilvl w:val="0"/>
          <w:numId w:val="12"/>
        </w:numPr>
        <w:spacing w:line="276" w:lineRule="auto"/>
        <w:ind w:left="426" w:hanging="284"/>
        <w:jc w:val="both"/>
        <w:textAlignment w:val="baseline"/>
        <w:rPr>
          <w:rFonts w:ascii="Times New Roman" w:hAnsi="Times New Roman" w:cs="Times New Roman"/>
        </w:rPr>
      </w:pPr>
      <w:r w:rsidRPr="00884372">
        <w:rPr>
          <w:rFonts w:ascii="Times New Roman" w:hAnsi="Times New Roman" w:cs="Times New Roman"/>
        </w:rPr>
        <w:t>udzielenia W</w:t>
      </w:r>
      <w:r w:rsidR="00F4582D" w:rsidRPr="00884372">
        <w:rPr>
          <w:rFonts w:ascii="Times New Roman" w:hAnsi="Times New Roman" w:cs="Times New Roman"/>
        </w:rPr>
        <w:t xml:space="preserve">ykonawcy zamówienia </w:t>
      </w:r>
      <w:r w:rsidR="00762D14" w:rsidRPr="00884372">
        <w:rPr>
          <w:rFonts w:ascii="Times New Roman" w:hAnsi="Times New Roman" w:cs="Times New Roman"/>
        </w:rPr>
        <w:t>dodatkowego, od których</w:t>
      </w:r>
      <w:r w:rsidR="00F4582D" w:rsidRPr="00884372">
        <w:rPr>
          <w:rFonts w:ascii="Times New Roman" w:hAnsi="Times New Roman" w:cs="Times New Roman"/>
        </w:rPr>
        <w:t xml:space="preserve"> wykonania uzależnione jest wykonanie zamówienia podstawowego, jeżeli terminy ich zlecenia, rodzaj lub zakres uniemożliwiają dotrzymanie pierwotnego terminu zakończenia realizacji umowy; w takim przypadku termin wykonania zamówienia podstawowego może być przesunięty o czas niezbędny na zlecenie i wykonanie zamówienia dodatkowego;</w:t>
      </w:r>
    </w:p>
    <w:p w14:paraId="2D432A3D" w14:textId="77777777" w:rsidR="00F4582D" w:rsidRPr="00884372" w:rsidRDefault="00F4582D" w:rsidP="00EF7D52">
      <w:pPr>
        <w:pStyle w:val="Zwykytekst1"/>
        <w:numPr>
          <w:ilvl w:val="0"/>
          <w:numId w:val="12"/>
        </w:numPr>
        <w:spacing w:line="276" w:lineRule="auto"/>
        <w:ind w:left="426" w:hanging="284"/>
        <w:jc w:val="both"/>
        <w:textAlignment w:val="baseline"/>
        <w:rPr>
          <w:rFonts w:ascii="Times New Roman" w:hAnsi="Times New Roman" w:cs="Times New Roman"/>
        </w:rPr>
      </w:pPr>
      <w:r w:rsidRPr="00884372">
        <w:rPr>
          <w:rFonts w:ascii="Times New Roman" w:hAnsi="Times New Roman" w:cs="Times New Roman"/>
        </w:rPr>
        <w:t>zmiany przepisów prawa;</w:t>
      </w:r>
    </w:p>
    <w:p w14:paraId="04B83AC2" w14:textId="77777777" w:rsidR="00F4582D" w:rsidRPr="00884372" w:rsidRDefault="00F4582D" w:rsidP="00EF7D52">
      <w:pPr>
        <w:pStyle w:val="Zwykytekst1"/>
        <w:numPr>
          <w:ilvl w:val="0"/>
          <w:numId w:val="11"/>
        </w:numPr>
        <w:spacing w:line="276" w:lineRule="auto"/>
        <w:ind w:left="284" w:hanging="284"/>
        <w:jc w:val="both"/>
        <w:textAlignment w:val="baseline"/>
        <w:rPr>
          <w:rFonts w:ascii="Times New Roman" w:hAnsi="Times New Roman" w:cs="Times New Roman"/>
        </w:rPr>
      </w:pPr>
      <w:r w:rsidRPr="00884372">
        <w:rPr>
          <w:rFonts w:ascii="Times New Roman" w:hAnsi="Times New Roman" w:cs="Times New Roman"/>
        </w:rPr>
        <w:t>O zmianach teleadresowych, zmianach rach</w:t>
      </w:r>
      <w:r w:rsidR="002C5354" w:rsidRPr="00884372">
        <w:rPr>
          <w:rFonts w:ascii="Times New Roman" w:hAnsi="Times New Roman" w:cs="Times New Roman"/>
        </w:rPr>
        <w:t>unku bankowego</w:t>
      </w:r>
      <w:r w:rsidR="00C932CB" w:rsidRPr="00884372">
        <w:rPr>
          <w:rFonts w:ascii="Times New Roman" w:hAnsi="Times New Roman" w:cs="Times New Roman"/>
        </w:rPr>
        <w:t xml:space="preserve"> Wykonawca powiadomi pisemnie Z</w:t>
      </w:r>
      <w:r w:rsidRPr="00884372">
        <w:rPr>
          <w:rFonts w:ascii="Times New Roman" w:hAnsi="Times New Roman" w:cs="Times New Roman"/>
        </w:rPr>
        <w:t>amawiającego. Takie zmiany nie wymagają sporządzenia aneksu</w:t>
      </w:r>
      <w:r w:rsidR="00D02747" w:rsidRPr="00884372">
        <w:rPr>
          <w:rFonts w:ascii="Times New Roman" w:hAnsi="Times New Roman" w:cs="Times New Roman"/>
        </w:rPr>
        <w:t xml:space="preserve"> </w:t>
      </w:r>
      <w:r w:rsidRPr="00884372">
        <w:rPr>
          <w:rFonts w:ascii="Times New Roman" w:hAnsi="Times New Roman" w:cs="Times New Roman"/>
        </w:rPr>
        <w:t>do umowy.</w:t>
      </w:r>
    </w:p>
    <w:p w14:paraId="2AB2DABA" w14:textId="77777777" w:rsidR="00AB5120" w:rsidRDefault="00F4582D" w:rsidP="00EF7D52">
      <w:pPr>
        <w:pStyle w:val="Zwykytekst1"/>
        <w:numPr>
          <w:ilvl w:val="0"/>
          <w:numId w:val="11"/>
        </w:numPr>
        <w:spacing w:line="276" w:lineRule="auto"/>
        <w:ind w:left="284" w:hanging="284"/>
        <w:jc w:val="both"/>
        <w:textAlignment w:val="baseline"/>
        <w:rPr>
          <w:rFonts w:ascii="Times New Roman" w:hAnsi="Times New Roman" w:cs="Times New Roman"/>
        </w:rPr>
      </w:pPr>
      <w:r w:rsidRPr="00884372">
        <w:rPr>
          <w:rFonts w:ascii="Times New Roman" w:hAnsi="Times New Roman" w:cs="Times New Roman"/>
        </w:rPr>
        <w:t xml:space="preserve">Wszelkie zmiany i uzupełnienia niniejszej umowy będą </w:t>
      </w:r>
      <w:r w:rsidR="00191744" w:rsidRPr="00884372">
        <w:rPr>
          <w:rFonts w:ascii="Times New Roman" w:hAnsi="Times New Roman" w:cs="Times New Roman"/>
        </w:rPr>
        <w:t xml:space="preserve">dokonywane wyłącznie na piśmie pod rygorem nieważności </w:t>
      </w:r>
      <w:r w:rsidRPr="00884372">
        <w:rPr>
          <w:rFonts w:ascii="Times New Roman" w:hAnsi="Times New Roman" w:cs="Times New Roman"/>
        </w:rPr>
        <w:t xml:space="preserve">w formie aneksu do umowy za </w:t>
      </w:r>
      <w:r w:rsidR="00191744" w:rsidRPr="00884372">
        <w:rPr>
          <w:rFonts w:ascii="Times New Roman" w:hAnsi="Times New Roman" w:cs="Times New Roman"/>
        </w:rPr>
        <w:t>zgodą obydwu Stron</w:t>
      </w:r>
      <w:r w:rsidRPr="00884372">
        <w:rPr>
          <w:rFonts w:ascii="Times New Roman" w:hAnsi="Times New Roman" w:cs="Times New Roman"/>
        </w:rPr>
        <w:t>.</w:t>
      </w:r>
    </w:p>
    <w:p w14:paraId="5207353D" w14:textId="77777777" w:rsidR="00972919" w:rsidRPr="00884372" w:rsidRDefault="00972919" w:rsidP="00972919">
      <w:pPr>
        <w:pStyle w:val="Zwykytekst1"/>
        <w:spacing w:line="276" w:lineRule="auto"/>
        <w:jc w:val="both"/>
        <w:textAlignment w:val="baseline"/>
        <w:rPr>
          <w:rFonts w:ascii="Times New Roman" w:hAnsi="Times New Roman" w:cs="Times New Roman"/>
        </w:rPr>
      </w:pPr>
    </w:p>
    <w:p w14:paraId="2A7DD887" w14:textId="77777777" w:rsidR="00F4582D" w:rsidRPr="00884372" w:rsidRDefault="00F4582D" w:rsidP="000713E5">
      <w:pPr>
        <w:spacing w:line="276" w:lineRule="auto"/>
        <w:jc w:val="both"/>
        <w:rPr>
          <w:rFonts w:cs="Times New Roman"/>
          <w:b/>
        </w:rPr>
      </w:pPr>
      <w:r w:rsidRPr="00884372">
        <w:rPr>
          <w:rFonts w:cs="Times New Roman"/>
          <w:b/>
        </w:rPr>
        <w:tab/>
      </w:r>
      <w:r w:rsidRPr="00884372">
        <w:rPr>
          <w:rFonts w:cs="Times New Roman"/>
          <w:b/>
        </w:rPr>
        <w:tab/>
      </w:r>
      <w:r w:rsidRPr="00884372">
        <w:rPr>
          <w:rFonts w:cs="Times New Roman"/>
          <w:b/>
        </w:rPr>
        <w:tab/>
      </w:r>
      <w:r w:rsidRPr="00884372">
        <w:rPr>
          <w:rFonts w:cs="Times New Roman"/>
          <w:b/>
        </w:rPr>
        <w:tab/>
      </w:r>
      <w:r w:rsidRPr="00884372">
        <w:rPr>
          <w:rFonts w:cs="Times New Roman"/>
          <w:b/>
        </w:rPr>
        <w:tab/>
      </w:r>
      <w:r w:rsidRPr="00884372">
        <w:rPr>
          <w:rFonts w:cs="Times New Roman"/>
          <w:b/>
        </w:rPr>
        <w:tab/>
        <w:t xml:space="preserve">    § 11</w:t>
      </w:r>
    </w:p>
    <w:p w14:paraId="38E88D68" w14:textId="77777777" w:rsidR="00F4582D" w:rsidRPr="00884372" w:rsidRDefault="00F4582D" w:rsidP="000713E5">
      <w:pPr>
        <w:spacing w:line="276" w:lineRule="auto"/>
        <w:jc w:val="center"/>
        <w:rPr>
          <w:rFonts w:cs="Times New Roman"/>
          <w:b/>
        </w:rPr>
      </w:pPr>
      <w:r w:rsidRPr="00884372">
        <w:rPr>
          <w:rFonts w:cs="Times New Roman"/>
          <w:b/>
        </w:rPr>
        <w:t>Sposób porozumiewania się</w:t>
      </w:r>
    </w:p>
    <w:p w14:paraId="4C85AADE" w14:textId="77777777" w:rsidR="00F4582D" w:rsidRPr="00884372" w:rsidRDefault="00F4582D">
      <w:pPr>
        <w:numPr>
          <w:ilvl w:val="0"/>
          <w:numId w:val="6"/>
        </w:numPr>
        <w:suppressAutoHyphens w:val="0"/>
        <w:autoSpaceDE w:val="0"/>
        <w:spacing w:line="276" w:lineRule="auto"/>
        <w:jc w:val="both"/>
        <w:rPr>
          <w:rFonts w:cs="Times New Roman"/>
        </w:rPr>
      </w:pPr>
      <w:r w:rsidRPr="00884372">
        <w:rPr>
          <w:rFonts w:cs="Times New Roman"/>
        </w:rPr>
        <w:t xml:space="preserve">Każda ze Stron wyznaczy swoich Przedstawicieli do podejmowania wszelkich czynności związanych </w:t>
      </w:r>
      <w:r w:rsidRPr="00884372">
        <w:rPr>
          <w:rFonts w:cs="Times New Roman"/>
        </w:rPr>
        <w:lastRenderedPageBreak/>
        <w:t>z realizacją niniejszej Umowy, wiążących Stronę, która ich ustanowiła. Strony wyznaczają swoich przedstawicieli:</w:t>
      </w:r>
    </w:p>
    <w:p w14:paraId="3EF8E98E" w14:textId="77777777" w:rsidR="00F4582D" w:rsidRPr="00884372" w:rsidRDefault="00F4582D" w:rsidP="000713E5">
      <w:pPr>
        <w:suppressAutoHyphens w:val="0"/>
        <w:autoSpaceDE w:val="0"/>
        <w:spacing w:line="276" w:lineRule="auto"/>
        <w:ind w:firstLine="284"/>
        <w:jc w:val="both"/>
        <w:rPr>
          <w:rFonts w:cs="Times New Roman"/>
        </w:rPr>
      </w:pPr>
      <w:r w:rsidRPr="00884372">
        <w:rPr>
          <w:rFonts w:cs="Times New Roman"/>
        </w:rPr>
        <w:t xml:space="preserve">1) Przedstawicielem Zamawiającego </w:t>
      </w:r>
      <w:r w:rsidR="00762D14" w:rsidRPr="00884372">
        <w:rPr>
          <w:rFonts w:cs="Times New Roman"/>
        </w:rPr>
        <w:t>będzie:</w:t>
      </w:r>
    </w:p>
    <w:p w14:paraId="54ABFA94" w14:textId="77777777" w:rsidR="0027445B" w:rsidRPr="0027445B" w:rsidRDefault="0027445B" w:rsidP="0027445B">
      <w:pPr>
        <w:spacing w:line="276" w:lineRule="auto"/>
        <w:ind w:left="567" w:hanging="283"/>
        <w:jc w:val="both"/>
        <w:rPr>
          <w:rFonts w:cs="Times New Roman"/>
        </w:rPr>
      </w:pPr>
      <w:r w:rsidRPr="0027445B">
        <w:rPr>
          <w:rFonts w:cs="Times New Roman"/>
        </w:rPr>
        <w:t>a)</w:t>
      </w:r>
      <w:r w:rsidRPr="0027445B">
        <w:rPr>
          <w:rFonts w:cs="Times New Roman"/>
        </w:rPr>
        <w:tab/>
      </w:r>
      <w:r w:rsidRPr="0027445B">
        <w:rPr>
          <w:rFonts w:cs="Times New Roman"/>
          <w:b/>
          <w:bCs/>
        </w:rPr>
        <w:t>Agnieszka Kądzielawa</w:t>
      </w:r>
      <w:r w:rsidRPr="0027445B">
        <w:rPr>
          <w:rFonts w:cs="Times New Roman"/>
        </w:rPr>
        <w:t xml:space="preserve"> – Kierownik Wydziału BI Urzędu Miejskiego w Barczewie;</w:t>
      </w:r>
    </w:p>
    <w:p w14:paraId="64B8EAD6" w14:textId="77777777" w:rsidR="0027445B" w:rsidRPr="00C2011B" w:rsidRDefault="0027445B" w:rsidP="0027445B">
      <w:pPr>
        <w:spacing w:line="276" w:lineRule="auto"/>
        <w:ind w:left="851" w:hanging="283"/>
        <w:jc w:val="both"/>
        <w:rPr>
          <w:rFonts w:cs="Times New Roman"/>
          <w:lang w:val="en-US"/>
        </w:rPr>
      </w:pPr>
      <w:r w:rsidRPr="00C2011B">
        <w:rPr>
          <w:rFonts w:cs="Times New Roman"/>
          <w:lang w:val="en-US"/>
        </w:rPr>
        <w:t xml:space="preserve">agnieszka.kadzielawa@barczewo.pl; tel: 89 514-83-46 </w:t>
      </w:r>
      <w:proofErr w:type="spellStart"/>
      <w:r w:rsidRPr="00C2011B">
        <w:rPr>
          <w:rFonts w:cs="Times New Roman"/>
          <w:lang w:val="en-US"/>
        </w:rPr>
        <w:t>wew</w:t>
      </w:r>
      <w:proofErr w:type="spellEnd"/>
      <w:r w:rsidRPr="00C2011B">
        <w:rPr>
          <w:rFonts w:cs="Times New Roman"/>
          <w:lang w:val="en-US"/>
        </w:rPr>
        <w:t>. 20</w:t>
      </w:r>
    </w:p>
    <w:p w14:paraId="4A72B5E9" w14:textId="40E062B1" w:rsidR="0027445B" w:rsidRPr="009C1A27" w:rsidRDefault="0027445B" w:rsidP="009C1A27">
      <w:pPr>
        <w:spacing w:line="276" w:lineRule="auto"/>
        <w:ind w:left="567" w:hanging="283"/>
        <w:jc w:val="both"/>
        <w:rPr>
          <w:rFonts w:cs="Times New Roman"/>
        </w:rPr>
      </w:pPr>
      <w:r w:rsidRPr="0027445B">
        <w:rPr>
          <w:rFonts w:cs="Times New Roman"/>
        </w:rPr>
        <w:t>b)</w:t>
      </w:r>
      <w:r w:rsidRPr="0027445B">
        <w:rPr>
          <w:rFonts w:cs="Times New Roman"/>
        </w:rPr>
        <w:tab/>
      </w:r>
      <w:r w:rsidRPr="0027445B">
        <w:rPr>
          <w:rFonts w:cs="Times New Roman"/>
          <w:b/>
          <w:bCs/>
        </w:rPr>
        <w:t>Grzegorz Budek</w:t>
      </w:r>
      <w:r w:rsidRPr="0027445B">
        <w:rPr>
          <w:rFonts w:cs="Times New Roman"/>
        </w:rPr>
        <w:t>- Inspektor Wydziału BI Urzędu Miejskiego w Barczewie; grzegorz.budek@barczewo.pl; tel: 89 514-83-46 wew. 27</w:t>
      </w:r>
    </w:p>
    <w:p w14:paraId="72842EB9" w14:textId="74FEEC58" w:rsidR="005A27CC" w:rsidRPr="00884372" w:rsidRDefault="00B554D0" w:rsidP="0071746E">
      <w:pPr>
        <w:suppressAutoHyphens w:val="0"/>
        <w:autoSpaceDE w:val="0"/>
        <w:spacing w:line="276" w:lineRule="auto"/>
        <w:ind w:firstLine="284"/>
        <w:jc w:val="both"/>
        <w:rPr>
          <w:rFonts w:cs="Times New Roman"/>
        </w:rPr>
      </w:pPr>
      <w:r w:rsidRPr="00884372">
        <w:rPr>
          <w:rFonts w:cs="Times New Roman"/>
        </w:rPr>
        <w:t xml:space="preserve">2) </w:t>
      </w:r>
      <w:r w:rsidR="00F4582D" w:rsidRPr="00884372">
        <w:rPr>
          <w:rFonts w:cs="Times New Roman"/>
        </w:rPr>
        <w:t>Przedstawicielem Wykonawcy będzie:</w:t>
      </w:r>
      <w:r w:rsidR="005D4591" w:rsidRPr="00884372">
        <w:rPr>
          <w:rFonts w:cs="Times New Roman"/>
        </w:rPr>
        <w:t xml:space="preserve"> </w:t>
      </w:r>
    </w:p>
    <w:p w14:paraId="24719F4F" w14:textId="6AF0E977" w:rsidR="00DF4A72" w:rsidRPr="00884372" w:rsidRDefault="005A27CC" w:rsidP="00610979">
      <w:pPr>
        <w:suppressAutoHyphens w:val="0"/>
        <w:autoSpaceDE w:val="0"/>
        <w:spacing w:line="276" w:lineRule="auto"/>
        <w:ind w:firstLine="284"/>
        <w:jc w:val="both"/>
        <w:rPr>
          <w:rFonts w:cs="Times New Roman"/>
        </w:rPr>
      </w:pPr>
      <w:r w:rsidRPr="00884372">
        <w:rPr>
          <w:rFonts w:cs="Times New Roman"/>
        </w:rPr>
        <w:t>a)</w:t>
      </w:r>
      <w:r w:rsidR="0071746E">
        <w:rPr>
          <w:rFonts w:cs="Times New Roman"/>
          <w:b/>
        </w:rPr>
        <w:t xml:space="preserve"> </w:t>
      </w:r>
      <w:r w:rsidR="0027445B">
        <w:rPr>
          <w:rFonts w:cs="Times New Roman"/>
          <w:b/>
          <w:bCs/>
        </w:rPr>
        <w:t>……………………………………………..</w:t>
      </w:r>
    </w:p>
    <w:p w14:paraId="55780856" w14:textId="77777777" w:rsidR="00F4582D" w:rsidRPr="00884372" w:rsidRDefault="00F4582D">
      <w:pPr>
        <w:numPr>
          <w:ilvl w:val="0"/>
          <w:numId w:val="6"/>
        </w:numPr>
        <w:suppressAutoHyphens w:val="0"/>
        <w:autoSpaceDE w:val="0"/>
        <w:spacing w:line="276" w:lineRule="auto"/>
        <w:jc w:val="both"/>
        <w:rPr>
          <w:rFonts w:cs="Times New Roman"/>
        </w:rPr>
      </w:pPr>
      <w:r w:rsidRPr="00884372">
        <w:rPr>
          <w:rFonts w:cs="Times New Roman"/>
        </w:rPr>
        <w:t>Strony zobowiązane są, każda w swoim zakresie, do współdziałania przy wykonywaniu niniejszej umowy. Wyznaczeni Przedstawiciele będą do stałej dyspozycji drugiej Strony podczas realizacji niniejszej umowy. Na potrze</w:t>
      </w:r>
      <w:r w:rsidR="00191744" w:rsidRPr="00884372">
        <w:rPr>
          <w:rFonts w:cs="Times New Roman"/>
        </w:rPr>
        <w:t>by realizacji niniejszej umowy S</w:t>
      </w:r>
      <w:r w:rsidRPr="00884372">
        <w:rPr>
          <w:rFonts w:cs="Times New Roman"/>
        </w:rPr>
        <w:t>trony postanawiają, że obowiązującą formą kontaktów będą spotkania osobiste, wymiana informacji za pośrednictw</w:t>
      </w:r>
      <w:r w:rsidR="000D4824">
        <w:rPr>
          <w:rFonts w:cs="Times New Roman"/>
        </w:rPr>
        <w:t xml:space="preserve">em poczty elektronicznej, </w:t>
      </w:r>
      <w:r w:rsidRPr="00884372">
        <w:rPr>
          <w:rFonts w:cs="Times New Roman"/>
        </w:rPr>
        <w:t>lub pisemnie za pośrednictwem Poczty Polskiej lub firmy kurierskiej.</w:t>
      </w:r>
    </w:p>
    <w:p w14:paraId="78E4B749" w14:textId="77777777" w:rsidR="00F4582D" w:rsidRPr="00884372" w:rsidRDefault="00F4582D">
      <w:pPr>
        <w:numPr>
          <w:ilvl w:val="0"/>
          <w:numId w:val="6"/>
        </w:numPr>
        <w:suppressAutoHyphens w:val="0"/>
        <w:autoSpaceDE w:val="0"/>
        <w:spacing w:line="276" w:lineRule="auto"/>
        <w:jc w:val="both"/>
        <w:rPr>
          <w:rFonts w:cs="Times New Roman"/>
        </w:rPr>
      </w:pPr>
      <w:r w:rsidRPr="00884372">
        <w:rPr>
          <w:rFonts w:cs="Times New Roman"/>
        </w:rPr>
        <w:t>Strony zobowiązują się do wzajemnego powiadamiania o każdej zmianie adresu sw</w:t>
      </w:r>
      <w:r w:rsidR="00191744" w:rsidRPr="00884372">
        <w:rPr>
          <w:rFonts w:cs="Times New Roman"/>
        </w:rPr>
        <w:t>ojej siedziby. Aktualne adresy S</w:t>
      </w:r>
      <w:r w:rsidRPr="00884372">
        <w:rPr>
          <w:rFonts w:cs="Times New Roman"/>
        </w:rPr>
        <w:t>trony podały na wstępie umowy.</w:t>
      </w:r>
    </w:p>
    <w:p w14:paraId="795868DF" w14:textId="77777777" w:rsidR="00F4582D" w:rsidRPr="00884372" w:rsidRDefault="00F4582D">
      <w:pPr>
        <w:numPr>
          <w:ilvl w:val="0"/>
          <w:numId w:val="6"/>
        </w:numPr>
        <w:suppressAutoHyphens w:val="0"/>
        <w:autoSpaceDE w:val="0"/>
        <w:spacing w:line="276" w:lineRule="auto"/>
        <w:jc w:val="both"/>
        <w:rPr>
          <w:rFonts w:cs="Times New Roman"/>
        </w:rPr>
      </w:pPr>
      <w:r w:rsidRPr="00884372">
        <w:rPr>
          <w:rFonts w:cs="Times New Roman"/>
        </w:rPr>
        <w:t>Pismo o zmianie adresu uznaje się za doręczone, jeżeli jest przyjęte bezpośrednio</w:t>
      </w:r>
      <w:r w:rsidR="00D74276" w:rsidRPr="00884372">
        <w:rPr>
          <w:rFonts w:cs="Times New Roman"/>
        </w:rPr>
        <w:t xml:space="preserve"> </w:t>
      </w:r>
      <w:r w:rsidRPr="00884372">
        <w:rPr>
          <w:rFonts w:cs="Times New Roman"/>
        </w:rPr>
        <w:t>lub za pośrednictwem Operatora Publicznego (Poczty Polskiej</w:t>
      </w:r>
      <w:r w:rsidR="00762D14" w:rsidRPr="00884372">
        <w:rPr>
          <w:rFonts w:cs="Times New Roman"/>
        </w:rPr>
        <w:t>) /poczty</w:t>
      </w:r>
      <w:r w:rsidRPr="00884372">
        <w:rPr>
          <w:rFonts w:cs="Times New Roman"/>
        </w:rPr>
        <w:t xml:space="preserve"> kurierskiej </w:t>
      </w:r>
      <w:r w:rsidR="00762D14" w:rsidRPr="00884372">
        <w:rPr>
          <w:rFonts w:cs="Times New Roman"/>
        </w:rPr>
        <w:t>listem za</w:t>
      </w:r>
      <w:r w:rsidRPr="00884372">
        <w:rPr>
          <w:rFonts w:cs="Times New Roman"/>
        </w:rPr>
        <w:t xml:space="preserve"> potwierdzeniem odbioru, jak też zwrócone przez Operatora Publicznego (Pocztę Polską) po dwukrotnej awizacji listu z powodu odmowy przyjęcia lub nie podjęcia</w:t>
      </w:r>
      <w:r w:rsidR="00D74276" w:rsidRPr="00884372">
        <w:rPr>
          <w:rFonts w:cs="Times New Roman"/>
        </w:rPr>
        <w:t xml:space="preserve"> </w:t>
      </w:r>
      <w:r w:rsidRPr="00884372">
        <w:rPr>
          <w:rFonts w:cs="Times New Roman"/>
        </w:rPr>
        <w:t>w terminie.</w:t>
      </w:r>
    </w:p>
    <w:p w14:paraId="4FBC2EDE" w14:textId="77777777" w:rsidR="00AB5120" w:rsidRPr="00972919" w:rsidRDefault="00F4582D">
      <w:pPr>
        <w:numPr>
          <w:ilvl w:val="0"/>
          <w:numId w:val="6"/>
        </w:numPr>
        <w:suppressAutoHyphens w:val="0"/>
        <w:autoSpaceDE w:val="0"/>
        <w:spacing w:line="276" w:lineRule="auto"/>
        <w:jc w:val="both"/>
        <w:rPr>
          <w:rFonts w:cs="Times New Roman"/>
          <w:b/>
        </w:rPr>
      </w:pPr>
      <w:r w:rsidRPr="00884372">
        <w:rPr>
          <w:rFonts w:cs="Times New Roman"/>
        </w:rPr>
        <w:t>Niedopełnienie obowiązku określonego w ust. 3 niniejszego paragrafu powoduje</w:t>
      </w:r>
      <w:r w:rsidR="00601038" w:rsidRPr="00884372">
        <w:rPr>
          <w:rFonts w:cs="Times New Roman"/>
        </w:rPr>
        <w:t xml:space="preserve"> </w:t>
      </w:r>
      <w:r w:rsidRPr="00884372">
        <w:rPr>
          <w:rFonts w:cs="Times New Roman"/>
        </w:rPr>
        <w:t xml:space="preserve">ten skutek, że pismo wysłane na adres Strony </w:t>
      </w:r>
      <w:r w:rsidR="00762D14" w:rsidRPr="00884372">
        <w:rPr>
          <w:rFonts w:cs="Times New Roman"/>
        </w:rPr>
        <w:t>drugiej uznaje</w:t>
      </w:r>
      <w:r w:rsidRPr="00884372">
        <w:rPr>
          <w:rFonts w:cs="Times New Roman"/>
        </w:rPr>
        <w:t xml:space="preserve"> się za doręczone także wówczas, gdy zostanie zwrócone z powodu nieaktualnego adresu.</w:t>
      </w:r>
    </w:p>
    <w:p w14:paraId="36649203" w14:textId="77777777" w:rsidR="00046876" w:rsidRPr="00884372" w:rsidRDefault="00046876" w:rsidP="00972919">
      <w:pPr>
        <w:suppressAutoHyphens w:val="0"/>
        <w:autoSpaceDE w:val="0"/>
        <w:spacing w:line="276" w:lineRule="auto"/>
        <w:jc w:val="both"/>
        <w:rPr>
          <w:rFonts w:cs="Times New Roman"/>
          <w:b/>
        </w:rPr>
      </w:pPr>
    </w:p>
    <w:p w14:paraId="015EDE3B" w14:textId="77777777" w:rsidR="00F4582D" w:rsidRPr="00884372" w:rsidRDefault="00F4582D" w:rsidP="000713E5">
      <w:pPr>
        <w:spacing w:line="276" w:lineRule="auto"/>
        <w:jc w:val="center"/>
        <w:rPr>
          <w:rFonts w:cs="Times New Roman"/>
          <w:b/>
        </w:rPr>
      </w:pPr>
      <w:r w:rsidRPr="00884372">
        <w:rPr>
          <w:rFonts w:cs="Times New Roman"/>
          <w:b/>
        </w:rPr>
        <w:t>§ 12</w:t>
      </w:r>
    </w:p>
    <w:p w14:paraId="2F804045" w14:textId="77777777" w:rsidR="00F4582D" w:rsidRPr="00884372" w:rsidRDefault="00F4582D" w:rsidP="000713E5">
      <w:pPr>
        <w:spacing w:line="276" w:lineRule="auto"/>
        <w:jc w:val="center"/>
        <w:rPr>
          <w:rFonts w:cs="Times New Roman"/>
          <w:b/>
        </w:rPr>
      </w:pPr>
      <w:r w:rsidRPr="00884372">
        <w:rPr>
          <w:rFonts w:cs="Times New Roman"/>
          <w:b/>
        </w:rPr>
        <w:t>Zobowiązania Wykonawcy</w:t>
      </w:r>
    </w:p>
    <w:p w14:paraId="662E71CE" w14:textId="77777777" w:rsidR="00F4582D" w:rsidRPr="00884372" w:rsidRDefault="00F4582D" w:rsidP="00EF7D52">
      <w:pPr>
        <w:pStyle w:val="Zwykytekst1"/>
        <w:numPr>
          <w:ilvl w:val="0"/>
          <w:numId w:val="13"/>
        </w:numPr>
        <w:spacing w:line="276" w:lineRule="auto"/>
        <w:ind w:left="284" w:hanging="284"/>
        <w:jc w:val="both"/>
        <w:textAlignment w:val="baseline"/>
        <w:rPr>
          <w:rFonts w:ascii="Times New Roman" w:hAnsi="Times New Roman" w:cs="Times New Roman"/>
        </w:rPr>
      </w:pPr>
      <w:r w:rsidRPr="00884372">
        <w:rPr>
          <w:rFonts w:ascii="Times New Roman" w:hAnsi="Times New Roman" w:cs="Times New Roman"/>
        </w:rPr>
        <w:t>Wykonawca jest zobowiązany do realizacji Umowy z należytą starannością przewidzianą dla prowadzącego działalność gospodarczą polegającą na opracowywaniu dokumentacji projektowej przy uwzględnieniu zawodowego charakteru tej działalności oraz do spełnienia wymagań przewidzianych w ustawie Prawo budowlane.</w:t>
      </w:r>
    </w:p>
    <w:p w14:paraId="1ED0CFE8" w14:textId="77777777" w:rsidR="00F4582D" w:rsidRPr="00884372" w:rsidRDefault="00F4582D" w:rsidP="00EF7D52">
      <w:pPr>
        <w:pStyle w:val="Zwykytekst1"/>
        <w:numPr>
          <w:ilvl w:val="0"/>
          <w:numId w:val="13"/>
        </w:numPr>
        <w:spacing w:line="276" w:lineRule="auto"/>
        <w:ind w:left="284" w:hanging="284"/>
        <w:jc w:val="both"/>
        <w:textAlignment w:val="baseline"/>
        <w:rPr>
          <w:rFonts w:ascii="Times New Roman" w:hAnsi="Times New Roman" w:cs="Times New Roman"/>
        </w:rPr>
      </w:pPr>
      <w:r w:rsidRPr="00884372">
        <w:rPr>
          <w:rFonts w:ascii="Times New Roman" w:hAnsi="Times New Roman" w:cs="Times New Roman"/>
        </w:rPr>
        <w:t>Wykonawca z</w:t>
      </w:r>
      <w:r w:rsidR="00191744" w:rsidRPr="00884372">
        <w:rPr>
          <w:rFonts w:ascii="Times New Roman" w:hAnsi="Times New Roman" w:cs="Times New Roman"/>
        </w:rPr>
        <w:t>obowiązuje się do współpracy z Z</w:t>
      </w:r>
      <w:r w:rsidRPr="00884372">
        <w:rPr>
          <w:rFonts w:ascii="Times New Roman" w:hAnsi="Times New Roman" w:cs="Times New Roman"/>
        </w:rPr>
        <w:t>amawiającym i działania na jego rzecz</w:t>
      </w:r>
      <w:r w:rsidR="00D74276" w:rsidRPr="00884372">
        <w:rPr>
          <w:rFonts w:ascii="Times New Roman" w:hAnsi="Times New Roman" w:cs="Times New Roman"/>
        </w:rPr>
        <w:t xml:space="preserve"> </w:t>
      </w:r>
      <w:r w:rsidRPr="00884372">
        <w:rPr>
          <w:rFonts w:ascii="Times New Roman" w:hAnsi="Times New Roman" w:cs="Times New Roman"/>
        </w:rPr>
        <w:t>w całym okresie realizacji umowy.</w:t>
      </w:r>
    </w:p>
    <w:p w14:paraId="4BC4ADD4" w14:textId="77777777" w:rsidR="00F4582D" w:rsidRPr="00884372" w:rsidRDefault="00F4582D" w:rsidP="00EF7D52">
      <w:pPr>
        <w:pStyle w:val="Zwykytekst1"/>
        <w:numPr>
          <w:ilvl w:val="0"/>
          <w:numId w:val="13"/>
        </w:numPr>
        <w:spacing w:line="276" w:lineRule="auto"/>
        <w:ind w:left="284" w:hanging="284"/>
        <w:jc w:val="both"/>
        <w:textAlignment w:val="baseline"/>
        <w:rPr>
          <w:rFonts w:ascii="Times New Roman" w:hAnsi="Times New Roman" w:cs="Times New Roman"/>
        </w:rPr>
      </w:pPr>
      <w:r w:rsidRPr="00884372">
        <w:rPr>
          <w:rFonts w:ascii="Times New Roman" w:hAnsi="Times New Roman" w:cs="Times New Roman"/>
        </w:rPr>
        <w:t>Wykonawca, z uwzględnieniem pozostałych obowiązków określonych w umowie</w:t>
      </w:r>
      <w:r w:rsidR="00762D14" w:rsidRPr="00884372">
        <w:rPr>
          <w:rFonts w:ascii="Times New Roman" w:hAnsi="Times New Roman" w:cs="Times New Roman"/>
        </w:rPr>
        <w:t>, jest</w:t>
      </w:r>
      <w:r w:rsidR="003144B8">
        <w:rPr>
          <w:rFonts w:ascii="Times New Roman" w:hAnsi="Times New Roman" w:cs="Times New Roman"/>
        </w:rPr>
        <w:t xml:space="preserve"> </w:t>
      </w:r>
      <w:r w:rsidRPr="00884372">
        <w:rPr>
          <w:rFonts w:ascii="Times New Roman" w:hAnsi="Times New Roman" w:cs="Times New Roman"/>
        </w:rPr>
        <w:t>zobowiązany</w:t>
      </w:r>
      <w:r w:rsidR="00D74276" w:rsidRPr="00884372">
        <w:rPr>
          <w:rFonts w:ascii="Times New Roman" w:hAnsi="Times New Roman" w:cs="Times New Roman"/>
        </w:rPr>
        <w:t xml:space="preserve"> </w:t>
      </w:r>
      <w:r w:rsidRPr="00884372">
        <w:rPr>
          <w:rFonts w:ascii="Times New Roman" w:hAnsi="Times New Roman" w:cs="Times New Roman"/>
        </w:rPr>
        <w:t>także:</w:t>
      </w:r>
    </w:p>
    <w:p w14:paraId="534D80D8" w14:textId="77777777" w:rsidR="00F4582D" w:rsidRPr="00884372" w:rsidRDefault="00F4582D" w:rsidP="00EF7D52">
      <w:pPr>
        <w:pStyle w:val="Zwykytekst1"/>
        <w:numPr>
          <w:ilvl w:val="0"/>
          <w:numId w:val="14"/>
        </w:numPr>
        <w:spacing w:line="276" w:lineRule="auto"/>
        <w:ind w:left="567" w:hanging="283"/>
        <w:jc w:val="both"/>
        <w:textAlignment w:val="baseline"/>
        <w:rPr>
          <w:rFonts w:ascii="Times New Roman" w:hAnsi="Times New Roman" w:cs="Times New Roman"/>
        </w:rPr>
      </w:pPr>
      <w:r w:rsidRPr="00884372">
        <w:rPr>
          <w:rFonts w:ascii="Times New Roman" w:hAnsi="Times New Roman" w:cs="Times New Roman"/>
        </w:rPr>
        <w:t>realizować objęte treścią nini</w:t>
      </w:r>
      <w:r w:rsidR="00191744" w:rsidRPr="00884372">
        <w:rPr>
          <w:rFonts w:ascii="Times New Roman" w:hAnsi="Times New Roman" w:cs="Times New Roman"/>
        </w:rPr>
        <w:t>ejszej umowy pisemne polecenia Z</w:t>
      </w:r>
      <w:r w:rsidRPr="00884372">
        <w:rPr>
          <w:rFonts w:ascii="Times New Roman" w:hAnsi="Times New Roman" w:cs="Times New Roman"/>
        </w:rPr>
        <w:t>amawiającego;</w:t>
      </w:r>
    </w:p>
    <w:p w14:paraId="5F54CEB6" w14:textId="77777777" w:rsidR="00F4582D" w:rsidRPr="00884372" w:rsidRDefault="00F4582D" w:rsidP="00EF7D52">
      <w:pPr>
        <w:pStyle w:val="Zwykytekst1"/>
        <w:numPr>
          <w:ilvl w:val="0"/>
          <w:numId w:val="14"/>
        </w:numPr>
        <w:spacing w:line="276" w:lineRule="auto"/>
        <w:ind w:left="567" w:hanging="283"/>
        <w:jc w:val="both"/>
        <w:textAlignment w:val="baseline"/>
        <w:rPr>
          <w:rFonts w:ascii="Times New Roman" w:hAnsi="Times New Roman" w:cs="Times New Roman"/>
        </w:rPr>
      </w:pPr>
      <w:r w:rsidRPr="00884372">
        <w:rPr>
          <w:rFonts w:ascii="Times New Roman" w:hAnsi="Times New Roman" w:cs="Times New Roman"/>
        </w:rPr>
        <w:t>nie</w:t>
      </w:r>
      <w:r w:rsidR="00601038" w:rsidRPr="00884372">
        <w:rPr>
          <w:rFonts w:ascii="Times New Roman" w:hAnsi="Times New Roman" w:cs="Times New Roman"/>
        </w:rPr>
        <w:t xml:space="preserve">zwłocznie, pisemnie informować Zamawiającego o problemach </w:t>
      </w:r>
      <w:r w:rsidRPr="00884372">
        <w:rPr>
          <w:rFonts w:ascii="Times New Roman" w:hAnsi="Times New Roman" w:cs="Times New Roman"/>
        </w:rPr>
        <w:t xml:space="preserve">lub okolicznościach mogących </w:t>
      </w:r>
      <w:r w:rsidR="00762D14" w:rsidRPr="00884372">
        <w:rPr>
          <w:rFonts w:ascii="Times New Roman" w:hAnsi="Times New Roman" w:cs="Times New Roman"/>
        </w:rPr>
        <w:t>wpłynąć, na jakość</w:t>
      </w:r>
      <w:r w:rsidRPr="00884372">
        <w:rPr>
          <w:rFonts w:ascii="Times New Roman" w:hAnsi="Times New Roman" w:cs="Times New Roman"/>
        </w:rPr>
        <w:t xml:space="preserve"> lub termin zakończenia umowy;</w:t>
      </w:r>
    </w:p>
    <w:p w14:paraId="538AF9B4" w14:textId="77777777" w:rsidR="00F4582D" w:rsidRPr="00884372" w:rsidRDefault="00F4582D" w:rsidP="00EF7D52">
      <w:pPr>
        <w:pStyle w:val="Zwykytekst1"/>
        <w:numPr>
          <w:ilvl w:val="0"/>
          <w:numId w:val="14"/>
        </w:numPr>
        <w:spacing w:line="276" w:lineRule="auto"/>
        <w:ind w:left="567" w:hanging="283"/>
        <w:jc w:val="both"/>
        <w:textAlignment w:val="baseline"/>
        <w:rPr>
          <w:rFonts w:ascii="Times New Roman" w:hAnsi="Times New Roman" w:cs="Times New Roman"/>
        </w:rPr>
      </w:pPr>
      <w:r w:rsidRPr="00884372">
        <w:rPr>
          <w:rFonts w:ascii="Times New Roman" w:hAnsi="Times New Roman" w:cs="Times New Roman"/>
        </w:rPr>
        <w:t xml:space="preserve">brać udział w konsultacjach </w:t>
      </w:r>
      <w:r w:rsidR="00191744" w:rsidRPr="00884372">
        <w:rPr>
          <w:rFonts w:ascii="Times New Roman" w:hAnsi="Times New Roman" w:cs="Times New Roman"/>
        </w:rPr>
        <w:t>społecznych prowadzonych przez Z</w:t>
      </w:r>
      <w:r w:rsidR="00601038" w:rsidRPr="00884372">
        <w:rPr>
          <w:rFonts w:ascii="Times New Roman" w:hAnsi="Times New Roman" w:cs="Times New Roman"/>
        </w:rPr>
        <w:t xml:space="preserve">amawiającego </w:t>
      </w:r>
      <w:r w:rsidRPr="00884372">
        <w:rPr>
          <w:rFonts w:ascii="Times New Roman" w:hAnsi="Times New Roman" w:cs="Times New Roman"/>
        </w:rPr>
        <w:t>lub właściwe organy</w:t>
      </w:r>
      <w:r w:rsidR="00A53992">
        <w:rPr>
          <w:rFonts w:ascii="Times New Roman" w:hAnsi="Times New Roman" w:cs="Times New Roman"/>
        </w:rPr>
        <w:t xml:space="preserve"> </w:t>
      </w:r>
      <w:r w:rsidRPr="00884372">
        <w:rPr>
          <w:rFonts w:ascii="Times New Roman" w:hAnsi="Times New Roman" w:cs="Times New Roman"/>
        </w:rPr>
        <w:t>w celu merytory</w:t>
      </w:r>
      <w:r w:rsidR="00191744" w:rsidRPr="00884372">
        <w:rPr>
          <w:rFonts w:ascii="Times New Roman" w:hAnsi="Times New Roman" w:cs="Times New Roman"/>
        </w:rPr>
        <w:t>cznego i technicznego wsparcia Zamawiającego, na wniosek Z</w:t>
      </w:r>
      <w:r w:rsidRPr="00884372">
        <w:rPr>
          <w:rFonts w:ascii="Times New Roman" w:hAnsi="Times New Roman" w:cs="Times New Roman"/>
        </w:rPr>
        <w:t>amawiającego;</w:t>
      </w:r>
    </w:p>
    <w:p w14:paraId="159A4336" w14:textId="77777777" w:rsidR="00F4582D" w:rsidRPr="00884372" w:rsidRDefault="00F4582D" w:rsidP="00EF7D52">
      <w:pPr>
        <w:pStyle w:val="Zwykytekst1"/>
        <w:numPr>
          <w:ilvl w:val="0"/>
          <w:numId w:val="14"/>
        </w:numPr>
        <w:spacing w:line="276" w:lineRule="auto"/>
        <w:ind w:left="567" w:hanging="283"/>
        <w:jc w:val="both"/>
        <w:textAlignment w:val="baseline"/>
        <w:rPr>
          <w:rFonts w:ascii="Times New Roman" w:hAnsi="Times New Roman" w:cs="Times New Roman"/>
        </w:rPr>
      </w:pPr>
      <w:r w:rsidRPr="00884372">
        <w:rPr>
          <w:rFonts w:ascii="Times New Roman" w:hAnsi="Times New Roman" w:cs="Times New Roman"/>
        </w:rPr>
        <w:t xml:space="preserve">skierować do wykonania przedmiotu umowy i nadzoru autorskiego personel </w:t>
      </w:r>
      <w:r w:rsidR="00762D14" w:rsidRPr="00884372">
        <w:rPr>
          <w:rFonts w:ascii="Times New Roman" w:hAnsi="Times New Roman" w:cs="Times New Roman"/>
        </w:rPr>
        <w:t>wskazany w</w:t>
      </w:r>
      <w:r w:rsidRPr="00884372">
        <w:rPr>
          <w:rFonts w:ascii="Times New Roman" w:hAnsi="Times New Roman" w:cs="Times New Roman"/>
        </w:rPr>
        <w:t xml:space="preserve"> ofercie. </w:t>
      </w:r>
    </w:p>
    <w:p w14:paraId="5A1139C5" w14:textId="77777777" w:rsidR="00E26270" w:rsidRPr="00884372" w:rsidRDefault="00F4582D" w:rsidP="00EF7D52">
      <w:pPr>
        <w:pStyle w:val="Zwykytekst1"/>
        <w:numPr>
          <w:ilvl w:val="0"/>
          <w:numId w:val="13"/>
        </w:numPr>
        <w:spacing w:line="276" w:lineRule="auto"/>
        <w:ind w:left="284" w:hanging="284"/>
        <w:jc w:val="both"/>
        <w:textAlignment w:val="baseline"/>
        <w:rPr>
          <w:rFonts w:ascii="Times New Roman" w:hAnsi="Times New Roman" w:cs="Times New Roman"/>
        </w:rPr>
      </w:pPr>
      <w:r w:rsidRPr="00884372">
        <w:rPr>
          <w:rFonts w:ascii="Times New Roman" w:hAnsi="Times New Roman" w:cs="Times New Roman"/>
        </w:rPr>
        <w:t>W przypa</w:t>
      </w:r>
      <w:r w:rsidR="00191744" w:rsidRPr="00884372">
        <w:rPr>
          <w:rFonts w:ascii="Times New Roman" w:hAnsi="Times New Roman" w:cs="Times New Roman"/>
        </w:rPr>
        <w:t>dku zaistnienia niezależnej od W</w:t>
      </w:r>
      <w:r w:rsidRPr="00884372">
        <w:rPr>
          <w:rFonts w:ascii="Times New Roman" w:hAnsi="Times New Roman" w:cs="Times New Roman"/>
        </w:rPr>
        <w:t xml:space="preserve">ykonawcy konieczności powierzenia jakichkolwiek prac związanych z umową </w:t>
      </w:r>
      <w:r w:rsidR="00191744" w:rsidRPr="00884372">
        <w:rPr>
          <w:rFonts w:ascii="Times New Roman" w:hAnsi="Times New Roman" w:cs="Times New Roman"/>
        </w:rPr>
        <w:t>osobom innym niż wskazane w § 3 ust. 2, W</w:t>
      </w:r>
      <w:r w:rsidRPr="00884372">
        <w:rPr>
          <w:rFonts w:ascii="Times New Roman" w:hAnsi="Times New Roman" w:cs="Times New Roman"/>
        </w:rPr>
        <w:t>ykonawca jest zobowiązany pisemnie uzasadnić zmianę i przedstawić propoz</w:t>
      </w:r>
      <w:r w:rsidR="00C932CB" w:rsidRPr="00884372">
        <w:rPr>
          <w:rFonts w:ascii="Times New Roman" w:hAnsi="Times New Roman" w:cs="Times New Roman"/>
        </w:rPr>
        <w:t>ycję nowej osoby do akceptacji Z</w:t>
      </w:r>
      <w:r w:rsidRPr="00884372">
        <w:rPr>
          <w:rFonts w:ascii="Times New Roman" w:hAnsi="Times New Roman" w:cs="Times New Roman"/>
        </w:rPr>
        <w:t>amawiającego. Zamawiający jest uprawniony do odrzucenia propozycji zmiany w terminie</w:t>
      </w:r>
      <w:r w:rsidR="00D74276" w:rsidRPr="00884372">
        <w:rPr>
          <w:rFonts w:ascii="Times New Roman" w:hAnsi="Times New Roman" w:cs="Times New Roman"/>
        </w:rPr>
        <w:t xml:space="preserve"> </w:t>
      </w:r>
      <w:r w:rsidRPr="00884372">
        <w:rPr>
          <w:rFonts w:ascii="Times New Roman" w:hAnsi="Times New Roman" w:cs="Times New Roman"/>
        </w:rPr>
        <w:t>7 dni od dnia otrzymania propozycji zmiany, gdy kwalifikacje i doświadczenie wskazanej przez</w:t>
      </w:r>
      <w:r w:rsidR="00191744" w:rsidRPr="00884372">
        <w:rPr>
          <w:rFonts w:ascii="Times New Roman" w:hAnsi="Times New Roman" w:cs="Times New Roman"/>
        </w:rPr>
        <w:t xml:space="preserve"> W</w:t>
      </w:r>
      <w:r w:rsidRPr="00884372">
        <w:rPr>
          <w:rFonts w:ascii="Times New Roman" w:hAnsi="Times New Roman" w:cs="Times New Roman"/>
        </w:rPr>
        <w:t>ykonawcę nowej osoby będą niższe od kwalifikacji i doświadczenia personelu wymaganego w zapytaniu ofertowym lub wp</w:t>
      </w:r>
      <w:r w:rsidR="00191744" w:rsidRPr="00884372">
        <w:rPr>
          <w:rFonts w:ascii="Times New Roman" w:hAnsi="Times New Roman" w:cs="Times New Roman"/>
        </w:rPr>
        <w:t>rowadzona zmiana może w ocenie Z</w:t>
      </w:r>
      <w:r w:rsidRPr="00884372">
        <w:rPr>
          <w:rFonts w:ascii="Times New Roman" w:hAnsi="Times New Roman" w:cs="Times New Roman"/>
        </w:rPr>
        <w:t>amawiającego spowodować wydłużenie terminu wykonania umowy.</w:t>
      </w:r>
      <w:r w:rsidR="00E26270" w:rsidRPr="00884372">
        <w:rPr>
          <w:rFonts w:ascii="Times New Roman" w:hAnsi="Times New Roman" w:cs="Times New Roman"/>
        </w:rPr>
        <w:t xml:space="preserve"> </w:t>
      </w:r>
    </w:p>
    <w:p w14:paraId="47D4F489" w14:textId="0E683D68" w:rsidR="00972919" w:rsidRPr="009C1A27" w:rsidRDefault="00E26270" w:rsidP="00972919">
      <w:pPr>
        <w:pStyle w:val="Zwykytekst1"/>
        <w:numPr>
          <w:ilvl w:val="0"/>
          <w:numId w:val="13"/>
        </w:numPr>
        <w:spacing w:line="276" w:lineRule="auto"/>
        <w:ind w:left="284" w:hanging="284"/>
        <w:jc w:val="both"/>
        <w:textAlignment w:val="baseline"/>
        <w:rPr>
          <w:rFonts w:ascii="Times New Roman" w:hAnsi="Times New Roman" w:cs="Times New Roman"/>
        </w:rPr>
      </w:pPr>
      <w:r w:rsidRPr="00884372">
        <w:rPr>
          <w:rFonts w:ascii="Times New Roman" w:hAnsi="Times New Roman" w:cs="Times New Roman"/>
        </w:rPr>
        <w:lastRenderedPageBreak/>
        <w:t xml:space="preserve">Wykonawca zobowiązuje się, że wykonując umowę będzie przestrzegał przepisów </w:t>
      </w:r>
      <w:bookmarkStart w:id="0" w:name="_Hlk94101472"/>
      <w:r w:rsidRPr="00884372">
        <w:rPr>
          <w:rFonts w:ascii="Times New Roman" w:hAnsi="Times New Roman" w:cs="Times New Roman"/>
        </w:rPr>
        <w:t xml:space="preserve">ustawy z dnia </w:t>
      </w:r>
      <w:r w:rsidRPr="000D4824">
        <w:rPr>
          <w:rFonts w:ascii="Times New Roman" w:hAnsi="Times New Roman" w:cs="Times New Roman"/>
          <w:color w:val="000000" w:themeColor="text1"/>
        </w:rPr>
        <w:t xml:space="preserve">19 lipca 2019 r. o zapewnieniu dostępności osobom ze szczególnymi potrzebami </w:t>
      </w:r>
      <w:bookmarkEnd w:id="0"/>
      <w:r w:rsidRPr="000D4824">
        <w:rPr>
          <w:rFonts w:ascii="Times New Roman" w:hAnsi="Times New Roman" w:cs="Times New Roman"/>
          <w:color w:val="000000" w:themeColor="text1"/>
        </w:rPr>
        <w:t>(Dz.U.</w:t>
      </w:r>
      <w:r w:rsidR="000D4824" w:rsidRPr="000D4824">
        <w:rPr>
          <w:rFonts w:ascii="Times New Roman" w:hAnsi="Times New Roman" w:cs="Times New Roman"/>
          <w:color w:val="000000" w:themeColor="text1"/>
        </w:rPr>
        <w:t xml:space="preserve"> </w:t>
      </w:r>
      <w:r w:rsidR="00D677F1" w:rsidRPr="000D4824">
        <w:rPr>
          <w:rFonts w:ascii="Times New Roman" w:hAnsi="Times New Roman" w:cs="Times New Roman"/>
          <w:color w:val="000000" w:themeColor="text1"/>
        </w:rPr>
        <w:t>202</w:t>
      </w:r>
      <w:r w:rsidR="00B31F5D">
        <w:rPr>
          <w:rFonts w:ascii="Times New Roman" w:hAnsi="Times New Roman" w:cs="Times New Roman"/>
          <w:color w:val="000000" w:themeColor="text1"/>
        </w:rPr>
        <w:t>4</w:t>
      </w:r>
      <w:r w:rsidR="00D677F1" w:rsidRPr="000D4824">
        <w:rPr>
          <w:rFonts w:ascii="Times New Roman" w:hAnsi="Times New Roman" w:cs="Times New Roman"/>
          <w:color w:val="000000" w:themeColor="text1"/>
        </w:rPr>
        <w:t xml:space="preserve"> r., poz. </w:t>
      </w:r>
      <w:r w:rsidR="00B31F5D">
        <w:rPr>
          <w:rFonts w:ascii="Times New Roman" w:hAnsi="Times New Roman" w:cs="Times New Roman"/>
          <w:color w:val="000000" w:themeColor="text1"/>
        </w:rPr>
        <w:t>1</w:t>
      </w:r>
      <w:r w:rsidR="00D677F1" w:rsidRPr="000D4824">
        <w:rPr>
          <w:rFonts w:ascii="Times New Roman" w:hAnsi="Times New Roman" w:cs="Times New Roman"/>
          <w:color w:val="000000" w:themeColor="text1"/>
        </w:rPr>
        <w:t>4</w:t>
      </w:r>
      <w:r w:rsidR="00B31F5D">
        <w:rPr>
          <w:rFonts w:ascii="Times New Roman" w:hAnsi="Times New Roman" w:cs="Times New Roman"/>
          <w:color w:val="000000" w:themeColor="text1"/>
        </w:rPr>
        <w:t>11</w:t>
      </w:r>
      <w:r w:rsidRPr="000D4824">
        <w:rPr>
          <w:rFonts w:ascii="Times New Roman" w:hAnsi="Times New Roman" w:cs="Times New Roman"/>
          <w:color w:val="000000" w:themeColor="text1"/>
        </w:rPr>
        <w:t xml:space="preserve">), w szczególności art. 6 pkt 1) w zakresie minimalnych wymagań służących </w:t>
      </w:r>
      <w:r w:rsidRPr="00884372">
        <w:rPr>
          <w:rFonts w:ascii="Times New Roman" w:hAnsi="Times New Roman" w:cs="Times New Roman"/>
        </w:rPr>
        <w:t xml:space="preserve">zapewnieniu dostępności architektonicznej. Zamawiający zastrzega sobie prawo do kontroli Wykonawcy w trakcie realizacji umowy pod względem spełnienia minimalnych wymagań w zakresie zapewnienia dostępności osobom ze szczególnymi potrzebami.    </w:t>
      </w:r>
    </w:p>
    <w:p w14:paraId="3244F13A" w14:textId="77777777" w:rsidR="00695E97" w:rsidRPr="00884372" w:rsidRDefault="00695E97" w:rsidP="00972919">
      <w:pPr>
        <w:pStyle w:val="Zwykytekst1"/>
        <w:spacing w:line="276" w:lineRule="auto"/>
        <w:jc w:val="both"/>
        <w:textAlignment w:val="baseline"/>
        <w:rPr>
          <w:rFonts w:ascii="Times New Roman" w:hAnsi="Times New Roman" w:cs="Times New Roman"/>
        </w:rPr>
      </w:pPr>
    </w:p>
    <w:p w14:paraId="3A46BF2B" w14:textId="77777777" w:rsidR="00F4582D" w:rsidRPr="00884372" w:rsidRDefault="00F4582D" w:rsidP="000713E5">
      <w:pPr>
        <w:spacing w:line="276" w:lineRule="auto"/>
        <w:jc w:val="center"/>
        <w:rPr>
          <w:rFonts w:cs="Times New Roman"/>
          <w:b/>
        </w:rPr>
      </w:pPr>
      <w:r w:rsidRPr="00884372">
        <w:rPr>
          <w:rFonts w:cs="Times New Roman"/>
          <w:b/>
        </w:rPr>
        <w:t>§ 13</w:t>
      </w:r>
    </w:p>
    <w:p w14:paraId="4720A625" w14:textId="77777777" w:rsidR="00F4582D" w:rsidRPr="000D4824" w:rsidRDefault="00F4582D" w:rsidP="000713E5">
      <w:pPr>
        <w:spacing w:line="276" w:lineRule="auto"/>
        <w:jc w:val="center"/>
        <w:rPr>
          <w:rFonts w:cs="Times New Roman"/>
          <w:b/>
          <w:color w:val="000000" w:themeColor="text1"/>
        </w:rPr>
      </w:pPr>
      <w:r w:rsidRPr="000D4824">
        <w:rPr>
          <w:rFonts w:cs="Times New Roman"/>
          <w:b/>
          <w:color w:val="000000" w:themeColor="text1"/>
        </w:rPr>
        <w:t>Rozstrzyg</w:t>
      </w:r>
      <w:r w:rsidR="001132C3" w:rsidRPr="000D4824">
        <w:rPr>
          <w:rFonts w:cs="Times New Roman"/>
          <w:b/>
          <w:color w:val="000000" w:themeColor="text1"/>
        </w:rPr>
        <w:t>anie</w:t>
      </w:r>
      <w:r w:rsidRPr="000D4824">
        <w:rPr>
          <w:rFonts w:cs="Times New Roman"/>
          <w:b/>
          <w:color w:val="000000" w:themeColor="text1"/>
        </w:rPr>
        <w:t xml:space="preserve"> sporów</w:t>
      </w:r>
    </w:p>
    <w:p w14:paraId="4A92A4E5" w14:textId="77777777" w:rsidR="00F4582D" w:rsidRPr="00884372" w:rsidRDefault="00F4582D">
      <w:pPr>
        <w:numPr>
          <w:ilvl w:val="0"/>
          <w:numId w:val="7"/>
        </w:numPr>
        <w:suppressAutoHyphens w:val="0"/>
        <w:autoSpaceDE w:val="0"/>
        <w:spacing w:line="276" w:lineRule="auto"/>
        <w:ind w:left="284" w:hanging="284"/>
        <w:jc w:val="both"/>
        <w:rPr>
          <w:rFonts w:cs="Times New Roman"/>
        </w:rPr>
      </w:pPr>
      <w:r w:rsidRPr="00884372">
        <w:rPr>
          <w:rFonts w:cs="Times New Roman"/>
        </w:rPr>
        <w:t>Strony zobowiązują się rozstrzygać spory polubownie. W tym celu Strony spotkają się</w:t>
      </w:r>
      <w:r w:rsidR="00D74276" w:rsidRPr="00884372">
        <w:rPr>
          <w:rFonts w:cs="Times New Roman"/>
        </w:rPr>
        <w:t xml:space="preserve"> </w:t>
      </w:r>
      <w:r w:rsidRPr="00884372">
        <w:rPr>
          <w:rFonts w:cs="Times New Roman"/>
        </w:rPr>
        <w:t>w określonym w pisemnym zawiadomieniu miejscu i czasie lub ustalą termin i miejsce takiego spotkania, na maksymalnie 2 (dwa) spotkania w okresie kolejnych 30 (trzydziestu) dni kalendarzowych w celu rozwiązania zaistniałego sporu.</w:t>
      </w:r>
    </w:p>
    <w:p w14:paraId="76CCBBA8" w14:textId="77777777" w:rsidR="00AB5120" w:rsidRDefault="00F4582D">
      <w:pPr>
        <w:numPr>
          <w:ilvl w:val="0"/>
          <w:numId w:val="7"/>
        </w:numPr>
        <w:suppressAutoHyphens w:val="0"/>
        <w:autoSpaceDE w:val="0"/>
        <w:spacing w:line="276" w:lineRule="auto"/>
        <w:ind w:left="284" w:hanging="284"/>
        <w:jc w:val="both"/>
        <w:rPr>
          <w:rFonts w:cs="Times New Roman"/>
        </w:rPr>
      </w:pPr>
      <w:r w:rsidRPr="00884372">
        <w:rPr>
          <w:rFonts w:cs="Times New Roman"/>
        </w:rPr>
        <w:t>Jeżeli Strony nie będą w stanie polubownie rozstrzygnąć sporu, to każda ze Stron może poddać spór rozstrzygnięciu sądu powszechnego właściwego miejscowo dla siedziby Zamawiającego.</w:t>
      </w:r>
    </w:p>
    <w:p w14:paraId="1729EA84" w14:textId="77777777" w:rsidR="00972919" w:rsidRPr="00884372" w:rsidRDefault="00972919" w:rsidP="00972919">
      <w:pPr>
        <w:suppressAutoHyphens w:val="0"/>
        <w:autoSpaceDE w:val="0"/>
        <w:spacing w:line="276" w:lineRule="auto"/>
        <w:jc w:val="both"/>
        <w:rPr>
          <w:rFonts w:cs="Times New Roman"/>
        </w:rPr>
      </w:pPr>
    </w:p>
    <w:p w14:paraId="27480D66" w14:textId="77777777" w:rsidR="00772074" w:rsidRPr="00884372" w:rsidRDefault="00772074" w:rsidP="00BA62BD">
      <w:pPr>
        <w:pStyle w:val="Tekstpodstawowy2"/>
        <w:shd w:val="clear" w:color="auto" w:fill="FFFFFF"/>
        <w:tabs>
          <w:tab w:val="left" w:pos="360"/>
        </w:tabs>
        <w:spacing w:after="0" w:line="276" w:lineRule="auto"/>
        <w:ind w:left="454" w:right="-1" w:hanging="454"/>
        <w:jc w:val="center"/>
        <w:rPr>
          <w:rFonts w:cs="Times New Roman"/>
          <w:b/>
          <w:szCs w:val="24"/>
        </w:rPr>
      </w:pPr>
      <w:r w:rsidRPr="00884372">
        <w:rPr>
          <w:rFonts w:cs="Times New Roman"/>
          <w:b/>
          <w:szCs w:val="24"/>
        </w:rPr>
        <w:t>§ 14</w:t>
      </w:r>
    </w:p>
    <w:p w14:paraId="1236D527" w14:textId="41F754B7" w:rsidR="00772074" w:rsidRPr="00884372" w:rsidRDefault="00772074" w:rsidP="00BA62BD">
      <w:pPr>
        <w:pStyle w:val="Tekstpodstawowy2"/>
        <w:shd w:val="clear" w:color="auto" w:fill="FFFFFF"/>
        <w:tabs>
          <w:tab w:val="left" w:pos="360"/>
        </w:tabs>
        <w:spacing w:after="0" w:line="276" w:lineRule="auto"/>
        <w:ind w:left="454" w:right="-1" w:hanging="454"/>
        <w:jc w:val="center"/>
        <w:rPr>
          <w:rFonts w:cs="Times New Roman"/>
          <w:b/>
          <w:kern w:val="2"/>
          <w:szCs w:val="24"/>
        </w:rPr>
      </w:pPr>
      <w:r w:rsidRPr="00884372">
        <w:rPr>
          <w:rFonts w:cs="Times New Roman"/>
          <w:b/>
          <w:szCs w:val="24"/>
        </w:rPr>
        <w:t>O</w:t>
      </w:r>
      <w:r w:rsidR="00972919">
        <w:rPr>
          <w:rFonts w:cs="Times New Roman"/>
          <w:b/>
          <w:szCs w:val="24"/>
        </w:rPr>
        <w:t>chrona danych osobowych</w:t>
      </w:r>
    </w:p>
    <w:p w14:paraId="5C9BFD80" w14:textId="77777777" w:rsidR="00772074" w:rsidRPr="00884372" w:rsidRDefault="00772074" w:rsidP="000713E5">
      <w:pPr>
        <w:widowControl/>
        <w:shd w:val="clear" w:color="auto" w:fill="FFFFFF"/>
        <w:suppressAutoHyphens w:val="0"/>
        <w:spacing w:line="276" w:lineRule="auto"/>
        <w:jc w:val="both"/>
        <w:rPr>
          <w:rFonts w:eastAsia="Times New Roman" w:cs="Times New Roman"/>
          <w:kern w:val="0"/>
          <w:lang w:eastAsia="pl-PL" w:bidi="ar-SA"/>
        </w:rPr>
      </w:pPr>
      <w:r w:rsidRPr="00884372">
        <w:rPr>
          <w:rFonts w:eastAsia="Times New Roman" w:cs="Times New Roman"/>
          <w:kern w:val="0"/>
          <w:lang w:eastAsia="pl-PL" w:bidi="ar-SA"/>
        </w:rPr>
        <w:t xml:space="preserve">Zgodnie z art. 6 ust. 1 lit b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 „RODO”), Zamawiający informuje, iż: </w:t>
      </w:r>
    </w:p>
    <w:p w14:paraId="67590A83" w14:textId="77777777" w:rsidR="00772074" w:rsidRPr="00884372" w:rsidRDefault="00772074" w:rsidP="000713E5">
      <w:pPr>
        <w:widowControl/>
        <w:shd w:val="clear" w:color="auto" w:fill="FFFFFF"/>
        <w:suppressAutoHyphens w:val="0"/>
        <w:spacing w:line="276" w:lineRule="auto"/>
        <w:jc w:val="both"/>
        <w:rPr>
          <w:rFonts w:eastAsia="Times New Roman" w:cs="Times New Roman"/>
          <w:kern w:val="0"/>
          <w:lang w:eastAsia="pl-PL" w:bidi="ar-SA"/>
        </w:rPr>
      </w:pPr>
      <w:r w:rsidRPr="00884372">
        <w:rPr>
          <w:rFonts w:eastAsia="Times New Roman" w:cs="Times New Roman"/>
          <w:kern w:val="0"/>
          <w:lang w:eastAsia="pl-PL" w:bidi="ar-SA"/>
        </w:rPr>
        <w:t>1) administratorem danych osobo</w:t>
      </w:r>
      <w:r w:rsidR="002C5354" w:rsidRPr="00884372">
        <w:rPr>
          <w:rFonts w:eastAsia="Times New Roman" w:cs="Times New Roman"/>
          <w:kern w:val="0"/>
          <w:lang w:eastAsia="pl-PL" w:bidi="ar-SA"/>
        </w:rPr>
        <w:t>wych</w:t>
      </w:r>
      <w:r w:rsidRPr="00884372">
        <w:rPr>
          <w:rFonts w:eastAsia="Times New Roman" w:cs="Times New Roman"/>
          <w:kern w:val="0"/>
          <w:lang w:eastAsia="pl-PL" w:bidi="ar-SA"/>
        </w:rPr>
        <w:t xml:space="preserve"> osób </w:t>
      </w:r>
      <w:r w:rsidR="00F71ECE" w:rsidRPr="00884372">
        <w:rPr>
          <w:rFonts w:eastAsia="Times New Roman" w:cs="Times New Roman"/>
          <w:kern w:val="0"/>
          <w:lang w:eastAsia="pl-PL" w:bidi="ar-SA"/>
        </w:rPr>
        <w:t xml:space="preserve">reprezentujących Wykonawcę </w:t>
      </w:r>
      <w:r w:rsidRPr="00884372">
        <w:rPr>
          <w:rFonts w:eastAsia="Times New Roman" w:cs="Times New Roman"/>
          <w:kern w:val="0"/>
          <w:lang w:eastAsia="pl-PL" w:bidi="ar-SA"/>
        </w:rPr>
        <w:t xml:space="preserve">jest Gmina Barczewo z siedzibą: Urząd Miejski w Barczewie, Plac Ratuszowy 1, 11-010 Barczewo; kontakt z osobą pełniącą funkcję Inspektora Ochrony Danych za pomocą poczty elektronicznej pod adresem: </w:t>
      </w:r>
      <w:hyperlink r:id="rId8" w:history="1">
        <w:r w:rsidRPr="00884372">
          <w:rPr>
            <w:rStyle w:val="Hipercze"/>
            <w:rFonts w:eastAsia="Times New Roman" w:cs="Times New Roman"/>
            <w:color w:val="auto"/>
            <w:kern w:val="0"/>
            <w:lang w:eastAsia="pl-PL" w:bidi="ar-SA"/>
          </w:rPr>
          <w:t>iod@barczewo.pl</w:t>
        </w:r>
      </w:hyperlink>
    </w:p>
    <w:p w14:paraId="5DF53CD3" w14:textId="77777777" w:rsidR="00772074" w:rsidRPr="00884372" w:rsidRDefault="00762D14" w:rsidP="000713E5">
      <w:pPr>
        <w:widowControl/>
        <w:shd w:val="clear" w:color="auto" w:fill="FFFFFF"/>
        <w:suppressAutoHyphens w:val="0"/>
        <w:spacing w:line="276" w:lineRule="auto"/>
        <w:jc w:val="both"/>
        <w:rPr>
          <w:rFonts w:eastAsia="Times New Roman" w:cs="Times New Roman"/>
          <w:kern w:val="0"/>
          <w:lang w:eastAsia="pl-PL" w:bidi="ar-SA"/>
        </w:rPr>
      </w:pPr>
      <w:r w:rsidRPr="00884372">
        <w:rPr>
          <w:rFonts w:eastAsia="Times New Roman" w:cs="Times New Roman"/>
          <w:kern w:val="0"/>
          <w:lang w:eastAsia="pl-PL" w:bidi="ar-SA"/>
        </w:rPr>
        <w:t>2) </w:t>
      </w:r>
      <w:r w:rsidR="00772074" w:rsidRPr="00884372">
        <w:rPr>
          <w:rFonts w:eastAsia="Times New Roman" w:cs="Times New Roman"/>
          <w:kern w:val="0"/>
          <w:lang w:eastAsia="pl-PL" w:bidi="ar-SA"/>
        </w:rPr>
        <w:t xml:space="preserve">dane osobowe ww. osób przetwarzane będą w celach: </w:t>
      </w:r>
    </w:p>
    <w:p w14:paraId="242B4072" w14:textId="77777777" w:rsidR="00772074" w:rsidRPr="00884372" w:rsidRDefault="00772074" w:rsidP="000713E5">
      <w:pPr>
        <w:widowControl/>
        <w:shd w:val="clear" w:color="auto" w:fill="FFFFFF"/>
        <w:suppressAutoHyphens w:val="0"/>
        <w:spacing w:line="276" w:lineRule="auto"/>
        <w:jc w:val="both"/>
        <w:rPr>
          <w:rFonts w:eastAsia="Times New Roman" w:cs="Times New Roman"/>
          <w:kern w:val="0"/>
          <w:lang w:eastAsia="pl-PL" w:bidi="ar-SA"/>
        </w:rPr>
      </w:pPr>
      <w:r w:rsidRPr="00884372">
        <w:rPr>
          <w:rFonts w:eastAsia="Times New Roman" w:cs="Times New Roman"/>
          <w:kern w:val="0"/>
          <w:lang w:eastAsia="pl-PL" w:bidi="ar-SA"/>
        </w:rPr>
        <w:t xml:space="preserve">a) przeprowadzenia postępowania mającego na celu wybór najkorzystniejszej oferty, </w:t>
      </w:r>
      <w:r w:rsidRPr="00884372">
        <w:rPr>
          <w:rFonts w:eastAsia="Times New Roman" w:cs="Times New Roman"/>
          <w:kern w:val="0"/>
          <w:lang w:eastAsia="pl-PL" w:bidi="ar-SA"/>
        </w:rPr>
        <w:br/>
        <w:t xml:space="preserve">b) wykonania przez Zamawiającego spoczywających na nim obowiązków wynikających z przepisów powszechnie obowiązującego prawa, w tym w szczególności obowiązku przechowywania dokumentów zawierających </w:t>
      </w:r>
      <w:r w:rsidR="00F71ECE" w:rsidRPr="00884372">
        <w:rPr>
          <w:rFonts w:eastAsia="Times New Roman" w:cs="Times New Roman"/>
          <w:kern w:val="0"/>
          <w:lang w:eastAsia="pl-PL" w:bidi="ar-SA"/>
        </w:rPr>
        <w:t xml:space="preserve">ww. </w:t>
      </w:r>
      <w:r w:rsidR="002C5354" w:rsidRPr="00884372">
        <w:rPr>
          <w:rFonts w:eastAsia="Times New Roman" w:cs="Times New Roman"/>
          <w:kern w:val="0"/>
          <w:lang w:eastAsia="pl-PL" w:bidi="ar-SA"/>
        </w:rPr>
        <w:t>dane osobowe</w:t>
      </w:r>
      <w:r w:rsidRPr="00884372">
        <w:rPr>
          <w:rFonts w:eastAsia="Times New Roman" w:cs="Times New Roman"/>
          <w:kern w:val="0"/>
          <w:lang w:eastAsia="pl-PL" w:bidi="ar-SA"/>
        </w:rPr>
        <w:t xml:space="preserve"> przez okres wymagany prawem, </w:t>
      </w:r>
    </w:p>
    <w:p w14:paraId="2A542E6E" w14:textId="77777777" w:rsidR="00AB5120" w:rsidRPr="00884372" w:rsidRDefault="00772074" w:rsidP="000713E5">
      <w:pPr>
        <w:widowControl/>
        <w:shd w:val="clear" w:color="auto" w:fill="FFFFFF"/>
        <w:suppressAutoHyphens w:val="0"/>
        <w:spacing w:line="276" w:lineRule="auto"/>
        <w:jc w:val="both"/>
        <w:rPr>
          <w:rFonts w:eastAsia="Times New Roman" w:cs="Times New Roman"/>
          <w:kern w:val="0"/>
          <w:lang w:eastAsia="pl-PL" w:bidi="ar-SA"/>
        </w:rPr>
      </w:pPr>
      <w:r w:rsidRPr="00884372">
        <w:rPr>
          <w:rFonts w:eastAsia="Times New Roman" w:cs="Times New Roman"/>
          <w:kern w:val="0"/>
          <w:lang w:eastAsia="pl-PL" w:bidi="ar-SA"/>
        </w:rPr>
        <w:t>c) dane</w:t>
      </w:r>
      <w:r w:rsidR="00F71ECE" w:rsidRPr="00884372">
        <w:rPr>
          <w:rFonts w:eastAsia="Times New Roman" w:cs="Times New Roman"/>
          <w:kern w:val="0"/>
          <w:lang w:eastAsia="pl-PL" w:bidi="ar-SA"/>
        </w:rPr>
        <w:t xml:space="preserve"> osobowe osób reprezentujących Wykonawcę</w:t>
      </w:r>
      <w:r w:rsidRPr="00884372">
        <w:rPr>
          <w:rFonts w:eastAsia="Times New Roman" w:cs="Times New Roman"/>
          <w:kern w:val="0"/>
          <w:lang w:eastAsia="pl-PL" w:bidi="ar-SA"/>
        </w:rPr>
        <w:t xml:space="preserve"> będą przetwarzane w celach: </w:t>
      </w:r>
    </w:p>
    <w:p w14:paraId="7A8603B4" w14:textId="77777777" w:rsidR="00AB5120" w:rsidRPr="00884372" w:rsidRDefault="00772074" w:rsidP="000713E5">
      <w:pPr>
        <w:widowControl/>
        <w:shd w:val="clear" w:color="auto" w:fill="FFFFFF"/>
        <w:suppressAutoHyphens w:val="0"/>
        <w:spacing w:line="276" w:lineRule="auto"/>
        <w:jc w:val="both"/>
        <w:rPr>
          <w:rFonts w:eastAsia="Times New Roman" w:cs="Times New Roman"/>
          <w:kern w:val="0"/>
          <w:lang w:eastAsia="pl-PL" w:bidi="ar-SA"/>
        </w:rPr>
      </w:pPr>
      <w:r w:rsidRPr="00884372">
        <w:rPr>
          <w:rFonts w:eastAsia="Symbol" w:cs="Times New Roman"/>
          <w:kern w:val="0"/>
          <w:lang w:eastAsia="pl-PL" w:bidi="ar-SA"/>
        </w:rPr>
        <w:t xml:space="preserve"> -</w:t>
      </w:r>
      <w:r w:rsidRPr="00884372">
        <w:rPr>
          <w:rFonts w:eastAsia="Times New Roman" w:cs="Times New Roman"/>
          <w:kern w:val="0"/>
          <w:lang w:eastAsia="pl-PL" w:bidi="ar-SA"/>
        </w:rPr>
        <w:t xml:space="preserve"> wykonania zawartej z Wykonawcą umowy, </w:t>
      </w:r>
    </w:p>
    <w:p w14:paraId="0249171E" w14:textId="77777777" w:rsidR="00772074" w:rsidRPr="00884372" w:rsidRDefault="00772074" w:rsidP="000713E5">
      <w:pPr>
        <w:widowControl/>
        <w:shd w:val="clear" w:color="auto" w:fill="FFFFFF"/>
        <w:suppressAutoHyphens w:val="0"/>
        <w:spacing w:line="276" w:lineRule="auto"/>
        <w:jc w:val="both"/>
        <w:rPr>
          <w:rFonts w:eastAsia="Times New Roman" w:cs="Times New Roman"/>
          <w:kern w:val="0"/>
          <w:lang w:eastAsia="pl-PL" w:bidi="ar-SA"/>
        </w:rPr>
      </w:pPr>
      <w:r w:rsidRPr="00884372">
        <w:rPr>
          <w:rFonts w:eastAsia="Symbol" w:cs="Times New Roman"/>
          <w:kern w:val="0"/>
          <w:lang w:eastAsia="pl-PL" w:bidi="ar-SA"/>
        </w:rPr>
        <w:t xml:space="preserve">- </w:t>
      </w:r>
      <w:r w:rsidRPr="00884372">
        <w:rPr>
          <w:rFonts w:eastAsia="Times New Roman" w:cs="Times New Roman"/>
          <w:kern w:val="0"/>
          <w:lang w:eastAsia="pl-PL" w:bidi="ar-SA"/>
        </w:rPr>
        <w:t xml:space="preserve">wykonania przez Zamawiającego spoczywającego na </w:t>
      </w:r>
      <w:r w:rsidR="00762D14" w:rsidRPr="00884372">
        <w:rPr>
          <w:rFonts w:eastAsia="Times New Roman" w:cs="Times New Roman"/>
          <w:kern w:val="0"/>
          <w:lang w:eastAsia="pl-PL" w:bidi="ar-SA"/>
        </w:rPr>
        <w:t>nim, jako</w:t>
      </w:r>
      <w:r w:rsidRPr="00884372">
        <w:rPr>
          <w:rFonts w:eastAsia="Times New Roman" w:cs="Times New Roman"/>
          <w:kern w:val="0"/>
          <w:lang w:eastAsia="pl-PL" w:bidi="ar-SA"/>
        </w:rPr>
        <w:t xml:space="preserve"> </w:t>
      </w:r>
      <w:r w:rsidR="00AB5120" w:rsidRPr="00884372">
        <w:rPr>
          <w:rFonts w:eastAsia="Times New Roman" w:cs="Times New Roman"/>
          <w:kern w:val="0"/>
          <w:lang w:eastAsia="pl-PL" w:bidi="ar-SA"/>
        </w:rPr>
        <w:t xml:space="preserve">na jednostce sektora finansów </w:t>
      </w:r>
      <w:r w:rsidRPr="00884372">
        <w:rPr>
          <w:rFonts w:eastAsia="Times New Roman" w:cs="Times New Roman"/>
          <w:kern w:val="0"/>
          <w:lang w:eastAsia="pl-PL" w:bidi="ar-SA"/>
        </w:rPr>
        <w:t>publicznych obowiązku ustalenia, czy wszystkie roszcze</w:t>
      </w:r>
      <w:r w:rsidR="00AB5120" w:rsidRPr="00884372">
        <w:rPr>
          <w:rFonts w:eastAsia="Times New Roman" w:cs="Times New Roman"/>
          <w:kern w:val="0"/>
          <w:lang w:eastAsia="pl-PL" w:bidi="ar-SA"/>
        </w:rPr>
        <w:t xml:space="preserve">nia Zamawiającego wynikające z </w:t>
      </w:r>
      <w:r w:rsidRPr="00884372">
        <w:rPr>
          <w:rFonts w:eastAsia="Times New Roman" w:cs="Times New Roman"/>
          <w:kern w:val="0"/>
          <w:lang w:eastAsia="pl-PL" w:bidi="ar-SA"/>
        </w:rPr>
        <w:t>zawartej umowy zostały zaspokojone a w razie ich niezaspokoje</w:t>
      </w:r>
      <w:r w:rsidR="00AB5120" w:rsidRPr="00884372">
        <w:rPr>
          <w:rFonts w:eastAsia="Times New Roman" w:cs="Times New Roman"/>
          <w:kern w:val="0"/>
          <w:lang w:eastAsia="pl-PL" w:bidi="ar-SA"/>
        </w:rPr>
        <w:t xml:space="preserve">nia również w celu dochodzenia </w:t>
      </w:r>
      <w:r w:rsidRPr="00884372">
        <w:rPr>
          <w:rFonts w:eastAsia="Times New Roman" w:cs="Times New Roman"/>
          <w:kern w:val="0"/>
          <w:lang w:eastAsia="pl-PL" w:bidi="ar-SA"/>
        </w:rPr>
        <w:t xml:space="preserve">niezaspokojonych roszczeń wynikających z zawartej umowy; </w:t>
      </w:r>
    </w:p>
    <w:p w14:paraId="49087DCA" w14:textId="77777777" w:rsidR="00772074" w:rsidRPr="00884372" w:rsidRDefault="00772074" w:rsidP="000713E5">
      <w:pPr>
        <w:widowControl/>
        <w:shd w:val="clear" w:color="auto" w:fill="FFFFFF"/>
        <w:suppressAutoHyphens w:val="0"/>
        <w:spacing w:line="276" w:lineRule="auto"/>
        <w:jc w:val="both"/>
        <w:rPr>
          <w:rFonts w:eastAsia="Times New Roman" w:cs="Times New Roman"/>
          <w:kern w:val="0"/>
          <w:lang w:eastAsia="pl-PL" w:bidi="ar-SA"/>
        </w:rPr>
      </w:pPr>
      <w:r w:rsidRPr="00884372">
        <w:rPr>
          <w:rFonts w:eastAsia="Times New Roman" w:cs="Times New Roman"/>
          <w:kern w:val="0"/>
          <w:lang w:eastAsia="pl-PL" w:bidi="ar-SA"/>
        </w:rPr>
        <w:t>3) Zamawiający przewiduje możliwość wystąpienia potrzeby udostępnienia danych osobowych ww. osób organom i osobom uprawnionym do przeprowadzenia w Urzędzie Miejskim w Barczewie czynności kontrolnych lub audytowych oraz podmiotów i organów, którym administrator jest zobowiązany udostępnić dane osobowe na podstawie przepisów prawa powszechnie obowiązującego;</w:t>
      </w:r>
    </w:p>
    <w:p w14:paraId="65CE8872" w14:textId="77777777" w:rsidR="00772074" w:rsidRPr="00884372" w:rsidRDefault="00772074" w:rsidP="000713E5">
      <w:pPr>
        <w:widowControl/>
        <w:shd w:val="clear" w:color="auto" w:fill="FFFFFF"/>
        <w:suppressAutoHyphens w:val="0"/>
        <w:spacing w:line="276" w:lineRule="auto"/>
        <w:jc w:val="both"/>
        <w:rPr>
          <w:rFonts w:eastAsia="Times New Roman" w:cs="Times New Roman"/>
          <w:kern w:val="0"/>
          <w:lang w:eastAsia="pl-PL" w:bidi="ar-SA"/>
        </w:rPr>
      </w:pPr>
      <w:r w:rsidRPr="00884372">
        <w:rPr>
          <w:rFonts w:eastAsia="Times New Roman" w:cs="Times New Roman"/>
          <w:kern w:val="0"/>
          <w:lang w:eastAsia="pl-PL" w:bidi="ar-SA"/>
        </w:rPr>
        <w:t>4) ww. osoby posiadają prawo dostępu do treści swoich danych oraz ich poprawiania, sprostowania, ograniczenia przetwarzania, wniesienia skargi do organu nadzorczego (Prezesa Urzędu Ochrony Danych Osobowych) oraz przenoszenia danych osobowych;</w:t>
      </w:r>
    </w:p>
    <w:p w14:paraId="3F557AFF" w14:textId="77777777" w:rsidR="00772074" w:rsidRPr="00884372" w:rsidRDefault="00772074" w:rsidP="000713E5">
      <w:pPr>
        <w:widowControl/>
        <w:shd w:val="clear" w:color="auto" w:fill="FFFFFF"/>
        <w:suppressAutoHyphens w:val="0"/>
        <w:spacing w:line="276" w:lineRule="auto"/>
        <w:jc w:val="both"/>
        <w:rPr>
          <w:rFonts w:eastAsia="Times New Roman" w:cs="Times New Roman"/>
          <w:kern w:val="0"/>
          <w:lang w:eastAsia="pl-PL" w:bidi="ar-SA"/>
        </w:rPr>
      </w:pPr>
      <w:r w:rsidRPr="00884372">
        <w:rPr>
          <w:rFonts w:eastAsia="Times New Roman" w:cs="Times New Roman"/>
          <w:kern w:val="0"/>
          <w:lang w:eastAsia="pl-PL" w:bidi="ar-SA"/>
        </w:rPr>
        <w:t>5) podanie danych osobowych jest dobrowolne, przy czym niezbędne do zawarcia oraz wykonania umowy;</w:t>
      </w:r>
    </w:p>
    <w:p w14:paraId="4D5C4C99" w14:textId="77777777" w:rsidR="00772074" w:rsidRPr="00884372" w:rsidRDefault="00772074" w:rsidP="000713E5">
      <w:pPr>
        <w:widowControl/>
        <w:shd w:val="clear" w:color="auto" w:fill="FFFFFF"/>
        <w:suppressAutoHyphens w:val="0"/>
        <w:spacing w:line="276" w:lineRule="auto"/>
        <w:jc w:val="both"/>
        <w:rPr>
          <w:rFonts w:eastAsia="Times New Roman" w:cs="Times New Roman"/>
          <w:kern w:val="0"/>
          <w:lang w:eastAsia="pl-PL" w:bidi="ar-SA"/>
        </w:rPr>
      </w:pPr>
      <w:r w:rsidRPr="00884372">
        <w:rPr>
          <w:rFonts w:eastAsia="Times New Roman" w:cs="Times New Roman"/>
          <w:kern w:val="0"/>
          <w:lang w:eastAsia="pl-PL" w:bidi="ar-SA"/>
        </w:rPr>
        <w:t>6</w:t>
      </w:r>
      <w:r w:rsidR="00C932CB" w:rsidRPr="00884372">
        <w:rPr>
          <w:rFonts w:eastAsia="Times New Roman" w:cs="Times New Roman"/>
          <w:kern w:val="0"/>
          <w:lang w:eastAsia="pl-PL" w:bidi="ar-SA"/>
        </w:rPr>
        <w:t xml:space="preserve">)  w związku z podaniem danych </w:t>
      </w:r>
      <w:r w:rsidR="00BA768C" w:rsidRPr="00884372">
        <w:rPr>
          <w:rFonts w:eastAsia="Times New Roman" w:cs="Times New Roman"/>
          <w:kern w:val="0"/>
          <w:lang w:eastAsia="pl-PL" w:bidi="ar-SA"/>
        </w:rPr>
        <w:t xml:space="preserve">osoby reprezentujące </w:t>
      </w:r>
      <w:r w:rsidR="00C932CB" w:rsidRPr="00884372">
        <w:rPr>
          <w:rFonts w:eastAsia="Times New Roman" w:cs="Times New Roman"/>
          <w:kern w:val="0"/>
          <w:lang w:eastAsia="pl-PL" w:bidi="ar-SA"/>
        </w:rPr>
        <w:t>W</w:t>
      </w:r>
      <w:r w:rsidRPr="00884372">
        <w:rPr>
          <w:rFonts w:eastAsia="Times New Roman" w:cs="Times New Roman"/>
          <w:kern w:val="0"/>
          <w:lang w:eastAsia="pl-PL" w:bidi="ar-SA"/>
        </w:rPr>
        <w:t>ykonawc</w:t>
      </w:r>
      <w:r w:rsidR="00BA768C" w:rsidRPr="00884372">
        <w:rPr>
          <w:rFonts w:eastAsia="Times New Roman" w:cs="Times New Roman"/>
          <w:kern w:val="0"/>
          <w:lang w:eastAsia="pl-PL" w:bidi="ar-SA"/>
        </w:rPr>
        <w:t xml:space="preserve">ę </w:t>
      </w:r>
      <w:r w:rsidRPr="00884372">
        <w:rPr>
          <w:rFonts w:eastAsia="Times New Roman" w:cs="Times New Roman"/>
          <w:kern w:val="0"/>
          <w:lang w:eastAsia="pl-PL" w:bidi="ar-SA"/>
        </w:rPr>
        <w:t>nie ma</w:t>
      </w:r>
      <w:r w:rsidR="00BA768C" w:rsidRPr="00884372">
        <w:rPr>
          <w:rFonts w:eastAsia="Times New Roman" w:cs="Times New Roman"/>
          <w:kern w:val="0"/>
          <w:lang w:eastAsia="pl-PL" w:bidi="ar-SA"/>
        </w:rPr>
        <w:t>ją</w:t>
      </w:r>
      <w:r w:rsidRPr="00884372">
        <w:rPr>
          <w:rFonts w:eastAsia="Times New Roman" w:cs="Times New Roman"/>
          <w:kern w:val="0"/>
          <w:lang w:eastAsia="pl-PL" w:bidi="ar-SA"/>
        </w:rPr>
        <w:t xml:space="preserve"> prawa usunięcia, wniesienia sprzeciwu wobec przetwarzania;</w:t>
      </w:r>
    </w:p>
    <w:p w14:paraId="68F359C1" w14:textId="77777777" w:rsidR="00772074" w:rsidRPr="00884372" w:rsidRDefault="00C932CB" w:rsidP="000713E5">
      <w:pPr>
        <w:widowControl/>
        <w:shd w:val="clear" w:color="auto" w:fill="FFFFFF"/>
        <w:suppressAutoHyphens w:val="0"/>
        <w:spacing w:line="276" w:lineRule="auto"/>
        <w:jc w:val="both"/>
        <w:rPr>
          <w:rFonts w:eastAsia="Times New Roman" w:cs="Times New Roman"/>
          <w:kern w:val="0"/>
          <w:lang w:eastAsia="pl-PL" w:bidi="ar-SA"/>
        </w:rPr>
      </w:pPr>
      <w:r w:rsidRPr="00884372">
        <w:rPr>
          <w:rFonts w:eastAsia="Times New Roman" w:cs="Times New Roman"/>
          <w:kern w:val="0"/>
          <w:lang w:eastAsia="pl-PL" w:bidi="ar-SA"/>
        </w:rPr>
        <w:lastRenderedPageBreak/>
        <w:t xml:space="preserve">7) dane osobowe </w:t>
      </w:r>
      <w:r w:rsidR="00BA768C" w:rsidRPr="00884372">
        <w:rPr>
          <w:rFonts w:eastAsia="Times New Roman" w:cs="Times New Roman"/>
          <w:kern w:val="0"/>
          <w:lang w:eastAsia="pl-PL" w:bidi="ar-SA"/>
        </w:rPr>
        <w:t xml:space="preserve">osób reprezentujących </w:t>
      </w:r>
      <w:r w:rsidRPr="00884372">
        <w:rPr>
          <w:rFonts w:eastAsia="Times New Roman" w:cs="Times New Roman"/>
          <w:kern w:val="0"/>
          <w:lang w:eastAsia="pl-PL" w:bidi="ar-SA"/>
        </w:rPr>
        <w:t>W</w:t>
      </w:r>
      <w:r w:rsidR="00772074" w:rsidRPr="00884372">
        <w:rPr>
          <w:rFonts w:eastAsia="Times New Roman" w:cs="Times New Roman"/>
          <w:kern w:val="0"/>
          <w:lang w:eastAsia="pl-PL" w:bidi="ar-SA"/>
        </w:rPr>
        <w:t>ykonawc</w:t>
      </w:r>
      <w:r w:rsidR="00BA768C" w:rsidRPr="00884372">
        <w:rPr>
          <w:rFonts w:eastAsia="Times New Roman" w:cs="Times New Roman"/>
          <w:kern w:val="0"/>
          <w:lang w:eastAsia="pl-PL" w:bidi="ar-SA"/>
        </w:rPr>
        <w:t xml:space="preserve">ę </w:t>
      </w:r>
      <w:r w:rsidR="00772074" w:rsidRPr="00884372">
        <w:rPr>
          <w:rFonts w:eastAsia="Times New Roman" w:cs="Times New Roman"/>
          <w:kern w:val="0"/>
          <w:lang w:eastAsia="pl-PL" w:bidi="ar-SA"/>
        </w:rPr>
        <w:t>nie będą podlegały zautomatyzowanemu podejmowaniu decyzji, w tym profilowaniu.</w:t>
      </w:r>
    </w:p>
    <w:p w14:paraId="50FA7DE9" w14:textId="50087D1F" w:rsidR="00695E97" w:rsidRDefault="009B686E" w:rsidP="009C1A27">
      <w:pPr>
        <w:widowControl/>
        <w:shd w:val="clear" w:color="auto" w:fill="FFFFFF"/>
        <w:suppressAutoHyphens w:val="0"/>
        <w:spacing w:line="276" w:lineRule="auto"/>
        <w:jc w:val="both"/>
        <w:rPr>
          <w:rFonts w:eastAsia="Times New Roman" w:cs="Times New Roman"/>
          <w:kern w:val="0"/>
          <w:lang w:eastAsia="pl-PL" w:bidi="ar-SA"/>
        </w:rPr>
      </w:pPr>
      <w:r w:rsidRPr="00884372">
        <w:rPr>
          <w:rFonts w:eastAsia="Times New Roman" w:cs="Times New Roman"/>
          <w:kern w:val="0"/>
          <w:lang w:eastAsia="pl-PL" w:bidi="ar-SA"/>
        </w:rPr>
        <w:t xml:space="preserve">8) dane osobowe </w:t>
      </w:r>
      <w:r w:rsidR="00BA768C" w:rsidRPr="00884372">
        <w:rPr>
          <w:rFonts w:eastAsia="Times New Roman" w:cs="Times New Roman"/>
          <w:kern w:val="0"/>
          <w:lang w:eastAsia="pl-PL" w:bidi="ar-SA"/>
        </w:rPr>
        <w:t xml:space="preserve">osób reprezentujących Wykonawcę </w:t>
      </w:r>
      <w:r w:rsidRPr="00884372">
        <w:rPr>
          <w:rFonts w:eastAsia="Times New Roman" w:cs="Times New Roman"/>
          <w:kern w:val="0"/>
          <w:lang w:eastAsia="pl-PL" w:bidi="ar-SA"/>
        </w:rPr>
        <w:t>będą przetwarzane i przechowywane przez administratora przez okres obowiązywania umowy a po jego upływie przez okres niezbędny do zabezpieczenia lub dochodzenia ewentualnych roszczeń oraz wypełnienia obowiązku prawnego administratora.</w:t>
      </w:r>
    </w:p>
    <w:p w14:paraId="6E531936" w14:textId="77777777" w:rsidR="003F63AC" w:rsidRDefault="003F63AC" w:rsidP="009C1A27">
      <w:pPr>
        <w:widowControl/>
        <w:shd w:val="clear" w:color="auto" w:fill="FFFFFF"/>
        <w:suppressAutoHyphens w:val="0"/>
        <w:spacing w:line="276" w:lineRule="auto"/>
        <w:jc w:val="both"/>
        <w:rPr>
          <w:rFonts w:eastAsia="Times New Roman" w:cs="Times New Roman"/>
          <w:kern w:val="0"/>
          <w:lang w:eastAsia="pl-PL" w:bidi="ar-SA"/>
        </w:rPr>
      </w:pPr>
    </w:p>
    <w:p w14:paraId="67F0F6D7" w14:textId="77777777" w:rsidR="009C1A27" w:rsidRPr="009C1A27" w:rsidRDefault="009C1A27" w:rsidP="009C1A27">
      <w:pPr>
        <w:widowControl/>
        <w:shd w:val="clear" w:color="auto" w:fill="FFFFFF"/>
        <w:suppressAutoHyphens w:val="0"/>
        <w:spacing w:line="276" w:lineRule="auto"/>
        <w:jc w:val="both"/>
        <w:rPr>
          <w:rFonts w:eastAsia="Times New Roman" w:cs="Times New Roman"/>
          <w:kern w:val="0"/>
          <w:lang w:eastAsia="pl-PL" w:bidi="ar-SA"/>
        </w:rPr>
      </w:pPr>
    </w:p>
    <w:p w14:paraId="256CFCC7" w14:textId="4C7AC681" w:rsidR="00F4582D" w:rsidRPr="00884372" w:rsidRDefault="00772074" w:rsidP="000713E5">
      <w:pPr>
        <w:spacing w:line="276" w:lineRule="auto"/>
        <w:jc w:val="center"/>
        <w:rPr>
          <w:rFonts w:cs="Times New Roman"/>
          <w:b/>
        </w:rPr>
      </w:pPr>
      <w:r w:rsidRPr="00884372">
        <w:rPr>
          <w:rFonts w:cs="Times New Roman"/>
          <w:b/>
        </w:rPr>
        <w:t>§ 15</w:t>
      </w:r>
    </w:p>
    <w:p w14:paraId="612A228D" w14:textId="77777777" w:rsidR="00AB5120" w:rsidRPr="00884372" w:rsidRDefault="00F4582D" w:rsidP="000713E5">
      <w:pPr>
        <w:spacing w:line="276" w:lineRule="auto"/>
        <w:jc w:val="center"/>
        <w:rPr>
          <w:rFonts w:cs="Times New Roman"/>
          <w:b/>
        </w:rPr>
      </w:pPr>
      <w:r w:rsidRPr="00884372">
        <w:rPr>
          <w:rFonts w:cs="Times New Roman"/>
          <w:b/>
        </w:rPr>
        <w:t>Postanowienia ogólne</w:t>
      </w:r>
    </w:p>
    <w:p w14:paraId="4792990F" w14:textId="2C532C47" w:rsidR="00F4582D" w:rsidRPr="00F953CC" w:rsidRDefault="00F4582D">
      <w:pPr>
        <w:numPr>
          <w:ilvl w:val="0"/>
          <w:numId w:val="8"/>
        </w:numPr>
        <w:tabs>
          <w:tab w:val="clear" w:pos="454"/>
          <w:tab w:val="num" w:pos="284"/>
        </w:tabs>
        <w:spacing w:line="276" w:lineRule="auto"/>
        <w:ind w:left="284" w:hanging="284"/>
        <w:jc w:val="both"/>
        <w:rPr>
          <w:rFonts w:cs="Times New Roman"/>
          <w:b/>
        </w:rPr>
      </w:pPr>
      <w:r w:rsidRPr="00884372">
        <w:rPr>
          <w:rFonts w:cs="Times New Roman"/>
        </w:rPr>
        <w:t>Umowa podlega prawu polskiemu i zgodnie z nim powinna być interpretowana.</w:t>
      </w:r>
      <w:r w:rsidR="00D74276" w:rsidRPr="00884372">
        <w:rPr>
          <w:rFonts w:cs="Times New Roman"/>
        </w:rPr>
        <w:t xml:space="preserve"> </w:t>
      </w:r>
      <w:r w:rsidRPr="00884372">
        <w:rPr>
          <w:rFonts w:cs="Times New Roman"/>
        </w:rPr>
        <w:t>W zakresie</w:t>
      </w:r>
      <w:r w:rsidR="00D74276" w:rsidRPr="00884372">
        <w:rPr>
          <w:rFonts w:cs="Times New Roman"/>
        </w:rPr>
        <w:t xml:space="preserve"> n</w:t>
      </w:r>
      <w:r w:rsidRPr="00884372">
        <w:rPr>
          <w:rFonts w:cs="Times New Roman"/>
        </w:rPr>
        <w:t>ieuregulowanym w Umowie znajdują zastosowanie odpowiednie przepisy prawa</w:t>
      </w:r>
      <w:r w:rsidR="00F953CC">
        <w:rPr>
          <w:rFonts w:cs="Times New Roman"/>
        </w:rPr>
        <w:t>,</w:t>
      </w:r>
      <w:r w:rsidR="00F953CC" w:rsidRPr="00F953CC">
        <w:rPr>
          <w:rFonts w:cs="Times New Roman"/>
          <w:color w:val="FF0000"/>
        </w:rPr>
        <w:t xml:space="preserve"> </w:t>
      </w:r>
      <w:r w:rsidR="00F953CC" w:rsidRPr="00F953CC">
        <w:rPr>
          <w:rFonts w:cs="Times New Roman"/>
        </w:rPr>
        <w:t>w szczególności Kodeksu cywilnego, Prawa budowlanego, przepisów wykonawczych.</w:t>
      </w:r>
    </w:p>
    <w:p w14:paraId="5E06A9DE" w14:textId="77777777" w:rsidR="00F4582D" w:rsidRPr="00884372" w:rsidRDefault="00F4582D">
      <w:pPr>
        <w:numPr>
          <w:ilvl w:val="0"/>
          <w:numId w:val="8"/>
        </w:numPr>
        <w:tabs>
          <w:tab w:val="clear" w:pos="454"/>
          <w:tab w:val="num" w:pos="284"/>
        </w:tabs>
        <w:suppressAutoHyphens w:val="0"/>
        <w:autoSpaceDE w:val="0"/>
        <w:spacing w:line="276" w:lineRule="auto"/>
        <w:ind w:left="284" w:hanging="284"/>
        <w:jc w:val="both"/>
        <w:rPr>
          <w:rFonts w:cs="Times New Roman"/>
        </w:rPr>
      </w:pPr>
      <w:r w:rsidRPr="00884372">
        <w:rPr>
          <w:rFonts w:cs="Times New Roman"/>
        </w:rPr>
        <w:t>Zastrzeżenie formy pisemnej bez określenia rygoru uważane jest za zastrzeżone</w:t>
      </w:r>
      <w:r w:rsidR="00A8304E" w:rsidRPr="00884372">
        <w:rPr>
          <w:rFonts w:cs="Times New Roman"/>
        </w:rPr>
        <w:t xml:space="preserve"> </w:t>
      </w:r>
      <w:r w:rsidRPr="00884372">
        <w:rPr>
          <w:rFonts w:cs="Times New Roman"/>
        </w:rPr>
        <w:t>pod rygorem nieważności.</w:t>
      </w:r>
    </w:p>
    <w:p w14:paraId="40AF862F" w14:textId="77777777" w:rsidR="00F4582D" w:rsidRPr="00884372" w:rsidRDefault="00F4582D">
      <w:pPr>
        <w:numPr>
          <w:ilvl w:val="0"/>
          <w:numId w:val="8"/>
        </w:numPr>
        <w:tabs>
          <w:tab w:val="clear" w:pos="454"/>
          <w:tab w:val="num" w:pos="284"/>
        </w:tabs>
        <w:suppressAutoHyphens w:val="0"/>
        <w:autoSpaceDE w:val="0"/>
        <w:spacing w:line="276" w:lineRule="auto"/>
        <w:ind w:left="284" w:hanging="284"/>
        <w:jc w:val="both"/>
        <w:rPr>
          <w:rFonts w:cs="Times New Roman"/>
        </w:rPr>
      </w:pPr>
      <w:r w:rsidRPr="00884372">
        <w:rPr>
          <w:rFonts w:cs="Times New Roman"/>
        </w:rPr>
        <w:t xml:space="preserve">Umowę sporządzono w trzech jednobrzmiących egzemplarzach, dwa dla </w:t>
      </w:r>
      <w:r w:rsidR="00762D14" w:rsidRPr="00884372">
        <w:rPr>
          <w:rFonts w:cs="Times New Roman"/>
        </w:rPr>
        <w:t>Zamawiającego, jeden</w:t>
      </w:r>
      <w:r w:rsidRPr="00884372">
        <w:rPr>
          <w:rFonts w:cs="Times New Roman"/>
        </w:rPr>
        <w:t xml:space="preserve"> dla Wykonawcy.</w:t>
      </w:r>
    </w:p>
    <w:p w14:paraId="28BB9F6E" w14:textId="77777777" w:rsidR="00F4582D" w:rsidRDefault="00F4582D" w:rsidP="000713E5">
      <w:pPr>
        <w:suppressAutoHyphens w:val="0"/>
        <w:autoSpaceDE w:val="0"/>
        <w:spacing w:line="276" w:lineRule="auto"/>
        <w:jc w:val="both"/>
        <w:rPr>
          <w:rFonts w:cs="Times New Roman"/>
        </w:rPr>
      </w:pPr>
    </w:p>
    <w:p w14:paraId="29C874C2" w14:textId="77777777" w:rsidR="00B24D7C" w:rsidRDefault="00B24D7C" w:rsidP="000713E5">
      <w:pPr>
        <w:suppressAutoHyphens w:val="0"/>
        <w:autoSpaceDE w:val="0"/>
        <w:spacing w:line="276" w:lineRule="auto"/>
        <w:jc w:val="both"/>
        <w:rPr>
          <w:rFonts w:cs="Times New Roman"/>
        </w:rPr>
      </w:pPr>
    </w:p>
    <w:p w14:paraId="50229C5F" w14:textId="77777777" w:rsidR="00B24D7C" w:rsidRDefault="00B24D7C" w:rsidP="000713E5">
      <w:pPr>
        <w:suppressAutoHyphens w:val="0"/>
        <w:autoSpaceDE w:val="0"/>
        <w:spacing w:line="276" w:lineRule="auto"/>
        <w:jc w:val="both"/>
        <w:rPr>
          <w:rFonts w:cs="Times New Roman"/>
        </w:rPr>
      </w:pPr>
    </w:p>
    <w:p w14:paraId="40DFF715" w14:textId="77777777" w:rsidR="00A53992" w:rsidRPr="00884372" w:rsidRDefault="00A53992" w:rsidP="000713E5">
      <w:pPr>
        <w:suppressAutoHyphens w:val="0"/>
        <w:autoSpaceDE w:val="0"/>
        <w:spacing w:line="276" w:lineRule="auto"/>
        <w:jc w:val="both"/>
        <w:rPr>
          <w:rFonts w:cs="Times New Roman"/>
        </w:rPr>
      </w:pPr>
    </w:p>
    <w:p w14:paraId="6B16BC57" w14:textId="77777777" w:rsidR="001030C0" w:rsidRPr="00884372" w:rsidRDefault="00A8304E" w:rsidP="000713E5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4372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A53992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884372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4582D" w:rsidRPr="00884372">
        <w:rPr>
          <w:rFonts w:ascii="Times New Roman" w:hAnsi="Times New Roman" w:cs="Times New Roman"/>
          <w:b/>
          <w:sz w:val="24"/>
          <w:szCs w:val="24"/>
        </w:rPr>
        <w:t>WYKONAWCA</w:t>
      </w:r>
      <w:r w:rsidR="00F4582D" w:rsidRPr="00884372">
        <w:rPr>
          <w:rFonts w:ascii="Times New Roman" w:hAnsi="Times New Roman" w:cs="Times New Roman"/>
          <w:b/>
          <w:sz w:val="24"/>
          <w:szCs w:val="24"/>
        </w:rPr>
        <w:tab/>
      </w:r>
      <w:r w:rsidR="00F4582D" w:rsidRPr="00884372">
        <w:rPr>
          <w:rFonts w:ascii="Times New Roman" w:hAnsi="Times New Roman" w:cs="Times New Roman"/>
          <w:b/>
          <w:sz w:val="24"/>
          <w:szCs w:val="24"/>
        </w:rPr>
        <w:tab/>
      </w:r>
      <w:r w:rsidR="00F4582D" w:rsidRPr="00884372">
        <w:rPr>
          <w:rFonts w:ascii="Times New Roman" w:hAnsi="Times New Roman" w:cs="Times New Roman"/>
          <w:b/>
          <w:sz w:val="24"/>
          <w:szCs w:val="24"/>
        </w:rPr>
        <w:tab/>
      </w:r>
      <w:r w:rsidR="00F4582D" w:rsidRPr="00884372">
        <w:rPr>
          <w:rFonts w:ascii="Times New Roman" w:hAnsi="Times New Roman" w:cs="Times New Roman"/>
          <w:b/>
          <w:sz w:val="24"/>
          <w:szCs w:val="24"/>
        </w:rPr>
        <w:tab/>
      </w:r>
      <w:r w:rsidR="00A53992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="00F4582D" w:rsidRPr="00884372">
        <w:rPr>
          <w:rFonts w:ascii="Times New Roman" w:hAnsi="Times New Roman" w:cs="Times New Roman"/>
          <w:b/>
          <w:sz w:val="24"/>
          <w:szCs w:val="24"/>
        </w:rPr>
        <w:tab/>
        <w:t xml:space="preserve">    </w:t>
      </w:r>
      <w:r w:rsidR="00A53992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884372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4582D" w:rsidRPr="00884372">
        <w:rPr>
          <w:rFonts w:ascii="Times New Roman" w:hAnsi="Times New Roman" w:cs="Times New Roman"/>
          <w:b/>
          <w:sz w:val="24"/>
          <w:szCs w:val="24"/>
        </w:rPr>
        <w:t xml:space="preserve">   ZAMAWIAJĄCY</w:t>
      </w:r>
      <w:r w:rsidR="00F4582D" w:rsidRPr="00884372">
        <w:rPr>
          <w:rFonts w:ascii="Times New Roman" w:hAnsi="Times New Roman" w:cs="Times New Roman"/>
          <w:b/>
          <w:sz w:val="24"/>
          <w:szCs w:val="24"/>
        </w:rPr>
        <w:tab/>
      </w:r>
      <w:r w:rsidR="00F4582D" w:rsidRPr="00884372">
        <w:rPr>
          <w:rFonts w:ascii="Times New Roman" w:hAnsi="Times New Roman" w:cs="Times New Roman"/>
          <w:b/>
          <w:sz w:val="24"/>
          <w:szCs w:val="24"/>
        </w:rPr>
        <w:tab/>
      </w:r>
      <w:r w:rsidR="00F4582D" w:rsidRPr="00884372">
        <w:rPr>
          <w:rFonts w:ascii="Times New Roman" w:hAnsi="Times New Roman" w:cs="Times New Roman"/>
          <w:b/>
          <w:sz w:val="24"/>
          <w:szCs w:val="24"/>
        </w:rPr>
        <w:tab/>
      </w:r>
      <w:r w:rsidR="00F4582D" w:rsidRPr="00884372">
        <w:rPr>
          <w:rFonts w:ascii="Times New Roman" w:hAnsi="Times New Roman" w:cs="Times New Roman"/>
          <w:b/>
          <w:sz w:val="24"/>
          <w:szCs w:val="24"/>
        </w:rPr>
        <w:tab/>
      </w:r>
    </w:p>
    <w:p w14:paraId="62443C08" w14:textId="77777777" w:rsidR="001030C0" w:rsidRPr="00884372" w:rsidRDefault="001030C0" w:rsidP="001030C0">
      <w:pPr>
        <w:pStyle w:val="Bezodstpw"/>
        <w:rPr>
          <w:rFonts w:ascii="Times New Roman" w:hAnsi="Times New Roman" w:cs="Times New Roman"/>
        </w:rPr>
      </w:pPr>
    </w:p>
    <w:p w14:paraId="6EBFE46E" w14:textId="77777777" w:rsidR="001030C0" w:rsidRDefault="001030C0" w:rsidP="001030C0">
      <w:pPr>
        <w:pStyle w:val="Bezodstpw"/>
        <w:rPr>
          <w:rFonts w:ascii="Times New Roman" w:hAnsi="Times New Roman" w:cs="Times New Roman"/>
        </w:rPr>
      </w:pPr>
    </w:p>
    <w:p w14:paraId="52AB54E2" w14:textId="77777777" w:rsidR="00A53992" w:rsidRDefault="00A53992" w:rsidP="001030C0">
      <w:pPr>
        <w:pStyle w:val="Bezodstpw"/>
        <w:rPr>
          <w:rFonts w:ascii="Times New Roman" w:hAnsi="Times New Roman" w:cs="Times New Roman"/>
        </w:rPr>
      </w:pPr>
    </w:p>
    <w:p w14:paraId="11E444EF" w14:textId="77777777" w:rsidR="00A53992" w:rsidRDefault="00A53992" w:rsidP="001030C0">
      <w:pPr>
        <w:pStyle w:val="Bezodstpw"/>
        <w:rPr>
          <w:rFonts w:ascii="Times New Roman" w:hAnsi="Times New Roman" w:cs="Times New Roman"/>
        </w:rPr>
      </w:pPr>
    </w:p>
    <w:p w14:paraId="7D354EB3" w14:textId="77777777" w:rsidR="00A53992" w:rsidRDefault="00A53992" w:rsidP="001030C0">
      <w:pPr>
        <w:pStyle w:val="Bezodstpw"/>
        <w:rPr>
          <w:rFonts w:ascii="Times New Roman" w:hAnsi="Times New Roman" w:cs="Times New Roman"/>
        </w:rPr>
      </w:pPr>
    </w:p>
    <w:p w14:paraId="3D8F02DB" w14:textId="77777777" w:rsidR="00102F1E" w:rsidRDefault="00102F1E" w:rsidP="001030C0">
      <w:pPr>
        <w:pStyle w:val="Bezodstpw"/>
        <w:rPr>
          <w:rFonts w:ascii="Times New Roman" w:hAnsi="Times New Roman" w:cs="Times New Roman"/>
        </w:rPr>
      </w:pPr>
    </w:p>
    <w:p w14:paraId="3882A985" w14:textId="77777777" w:rsidR="001857A0" w:rsidRDefault="001857A0" w:rsidP="001030C0">
      <w:pPr>
        <w:pStyle w:val="Bezodstpw"/>
        <w:rPr>
          <w:rFonts w:ascii="Times New Roman" w:hAnsi="Times New Roman" w:cs="Times New Roman"/>
        </w:rPr>
      </w:pPr>
    </w:p>
    <w:p w14:paraId="418E179D" w14:textId="77777777" w:rsidR="001857A0" w:rsidRDefault="001857A0" w:rsidP="001030C0">
      <w:pPr>
        <w:pStyle w:val="Bezodstpw"/>
        <w:rPr>
          <w:rFonts w:ascii="Times New Roman" w:hAnsi="Times New Roman" w:cs="Times New Roman"/>
        </w:rPr>
      </w:pPr>
    </w:p>
    <w:p w14:paraId="685DF8F5" w14:textId="77777777" w:rsidR="001857A0" w:rsidRDefault="001857A0" w:rsidP="001030C0">
      <w:pPr>
        <w:pStyle w:val="Bezodstpw"/>
        <w:rPr>
          <w:rFonts w:ascii="Times New Roman" w:hAnsi="Times New Roman" w:cs="Times New Roman"/>
        </w:rPr>
      </w:pPr>
    </w:p>
    <w:p w14:paraId="73F47725" w14:textId="0DCFA36F" w:rsidR="001030C0" w:rsidRPr="00884372" w:rsidRDefault="00CD73EB" w:rsidP="001030C0">
      <w:pPr>
        <w:pStyle w:val="Bezodstpw"/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</w:t>
      </w:r>
      <w:r w:rsidR="001030C0" w:rsidRPr="00884372">
        <w:rPr>
          <w:rFonts w:ascii="Times New Roman" w:hAnsi="Times New Roman" w:cs="Times New Roman"/>
        </w:rPr>
        <w:t>łącznik:</w:t>
      </w:r>
    </w:p>
    <w:p w14:paraId="048BB364" w14:textId="77777777" w:rsidR="001030C0" w:rsidRPr="00884372" w:rsidRDefault="004A6489">
      <w:pPr>
        <w:pStyle w:val="Bezodstpw"/>
        <w:numPr>
          <w:ilvl w:val="1"/>
          <w:numId w:val="8"/>
        </w:numPr>
        <w:tabs>
          <w:tab w:val="clear" w:pos="1080"/>
          <w:tab w:val="num" w:pos="0"/>
        </w:tabs>
        <w:spacing w:line="276" w:lineRule="auto"/>
        <w:ind w:left="284" w:hanging="284"/>
        <w:rPr>
          <w:rFonts w:ascii="Times New Roman" w:hAnsi="Times New Roman" w:cs="Times New Roman"/>
        </w:rPr>
      </w:pPr>
      <w:r w:rsidRPr="00884372">
        <w:rPr>
          <w:rFonts w:ascii="Times New Roman" w:hAnsi="Times New Roman" w:cs="Times New Roman"/>
        </w:rPr>
        <w:t xml:space="preserve">Opis przedmiotu zamówienia. </w:t>
      </w:r>
    </w:p>
    <w:sectPr w:rsidR="001030C0" w:rsidRPr="00884372" w:rsidSect="001857A0">
      <w:pgSz w:w="11906" w:h="16838"/>
      <w:pgMar w:top="709" w:right="991" w:bottom="709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887912" w14:textId="77777777" w:rsidR="00F13133" w:rsidRDefault="00F13133" w:rsidP="00FC63D4">
      <w:r>
        <w:separator/>
      </w:r>
    </w:p>
  </w:endnote>
  <w:endnote w:type="continuationSeparator" w:id="0">
    <w:p w14:paraId="145356F4" w14:textId="77777777" w:rsidR="00F13133" w:rsidRDefault="00F13133" w:rsidP="00FC63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enSymbol">
    <w:charset w:val="00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E54FF7" w14:textId="77777777" w:rsidR="00F13133" w:rsidRDefault="00F13133" w:rsidP="00FC63D4">
      <w:r>
        <w:separator/>
      </w:r>
    </w:p>
  </w:footnote>
  <w:footnote w:type="continuationSeparator" w:id="0">
    <w:p w14:paraId="23CEC360" w14:textId="77777777" w:rsidR="00F13133" w:rsidRDefault="00F13133" w:rsidP="00FC63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318EA5BE"/>
    <w:name w:val="WW8Num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SimSu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6" w15:restartNumberingAfterBreak="0">
    <w:nsid w:val="00000007"/>
    <w:multiLevelType w:val="multilevel"/>
    <w:tmpl w:val="CFC2EDFA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-436"/>
        </w:tabs>
        <w:ind w:left="644" w:hanging="360"/>
      </w:pPr>
      <w:rPr>
        <w:rFonts w:cs="Times New Roman"/>
        <w:strike/>
        <w:color w:val="FF0000"/>
      </w:rPr>
    </w:lvl>
    <w:lvl w:ilvl="2">
      <w:start w:val="1"/>
      <w:numFmt w:val="lowerLetter"/>
      <w:lvlText w:val="%3."/>
      <w:lvlJc w:val="lef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00000008"/>
    <w:multiLevelType w:val="multilevel"/>
    <w:tmpl w:val="F0A6ACEA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i w:val="0"/>
        <w:iCs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Letter"/>
      <w:lvlText w:val="%3."/>
      <w:lvlJc w:val="lef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0000000A"/>
    <w:multiLevelType w:val="multilevel"/>
    <w:tmpl w:val="E0B04656"/>
    <w:name w:val="WW8Num10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eastAsia="SimSu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97"/>
        </w:tabs>
        <w:ind w:left="397" w:hanging="397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0000000B"/>
    <w:multiLevelType w:val="multilevel"/>
    <w:tmpl w:val="BC3E47BE"/>
    <w:name w:val="WW8Num11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eastAsia="SimSun" w:hAnsi="Times New Roman"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696"/>
        </w:tabs>
        <w:ind w:left="696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56"/>
        </w:tabs>
        <w:ind w:left="1056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16"/>
        </w:tabs>
        <w:ind w:left="1416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776"/>
        </w:tabs>
        <w:ind w:left="1776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36"/>
        </w:tabs>
        <w:ind w:left="2136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56"/>
        </w:tabs>
        <w:ind w:left="2856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16"/>
        </w:tabs>
        <w:ind w:left="3216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576"/>
        </w:tabs>
        <w:ind w:left="3576" w:hanging="360"/>
      </w:pPr>
      <w:rPr>
        <w:rFonts w:cs="Times New Roman"/>
      </w:rPr>
    </w:lvl>
  </w:abstractNum>
  <w:abstractNum w:abstractNumId="12" w15:restartNumberingAfterBreak="0">
    <w:nsid w:val="0000000D"/>
    <w:multiLevelType w:val="multilevel"/>
    <w:tmpl w:val="352AD6CC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trike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3" w15:restartNumberingAfterBreak="0">
    <w:nsid w:val="0000000E"/>
    <w:multiLevelType w:val="multilevel"/>
    <w:tmpl w:val="61300212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4" w15:restartNumberingAfterBreak="0">
    <w:nsid w:val="01024BB1"/>
    <w:multiLevelType w:val="hybridMultilevel"/>
    <w:tmpl w:val="D6704912"/>
    <w:lvl w:ilvl="0" w:tplc="B9F68F6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01AA162C"/>
    <w:multiLevelType w:val="hybridMultilevel"/>
    <w:tmpl w:val="07443CD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1D9F24C1"/>
    <w:multiLevelType w:val="hybridMultilevel"/>
    <w:tmpl w:val="759EC37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23BE6AA5"/>
    <w:multiLevelType w:val="hybridMultilevel"/>
    <w:tmpl w:val="5E4C0AC4"/>
    <w:lvl w:ilvl="0" w:tplc="45E01D5E">
      <w:start w:val="1"/>
      <w:numFmt w:val="decimal"/>
      <w:lvlText w:val="%1)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3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0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25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2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39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46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400" w:hanging="180"/>
      </w:pPr>
      <w:rPr>
        <w:rFonts w:cs="Times New Roman"/>
      </w:rPr>
    </w:lvl>
  </w:abstractNum>
  <w:abstractNum w:abstractNumId="18" w15:restartNumberingAfterBreak="0">
    <w:nsid w:val="3CBA5E83"/>
    <w:multiLevelType w:val="hybridMultilevel"/>
    <w:tmpl w:val="93DE5A20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F5F64A6"/>
    <w:multiLevelType w:val="hybridMultilevel"/>
    <w:tmpl w:val="DACAFAC8"/>
    <w:lvl w:ilvl="0" w:tplc="73142616">
      <w:start w:val="1"/>
      <w:numFmt w:val="decimal"/>
      <w:lvlText w:val="%1)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 w15:restartNumberingAfterBreak="0">
    <w:nsid w:val="412B4828"/>
    <w:multiLevelType w:val="hybridMultilevel"/>
    <w:tmpl w:val="643CCB92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B40BA"/>
    <w:multiLevelType w:val="hybridMultilevel"/>
    <w:tmpl w:val="451C8EEA"/>
    <w:lvl w:ilvl="0" w:tplc="0B4A943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E91BC0"/>
    <w:multiLevelType w:val="hybridMultilevel"/>
    <w:tmpl w:val="2B52357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0507727"/>
    <w:multiLevelType w:val="hybridMultilevel"/>
    <w:tmpl w:val="206C39A4"/>
    <w:lvl w:ilvl="0" w:tplc="4A540038">
      <w:start w:val="1"/>
      <w:numFmt w:val="decimal"/>
      <w:lvlText w:val="%1)"/>
      <w:lvlJc w:val="left"/>
      <w:pPr>
        <w:ind w:left="662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8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0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2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4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6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8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0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22" w:hanging="180"/>
      </w:pPr>
      <w:rPr>
        <w:rFonts w:cs="Times New Roman"/>
      </w:rPr>
    </w:lvl>
  </w:abstractNum>
  <w:abstractNum w:abstractNumId="24" w15:restartNumberingAfterBreak="0">
    <w:nsid w:val="70AC549A"/>
    <w:multiLevelType w:val="hybridMultilevel"/>
    <w:tmpl w:val="C108D89C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72711457">
    <w:abstractNumId w:val="0"/>
  </w:num>
  <w:num w:numId="2" w16cid:durableId="975068750">
    <w:abstractNumId w:val="3"/>
  </w:num>
  <w:num w:numId="3" w16cid:durableId="871963008">
    <w:abstractNumId w:val="4"/>
  </w:num>
  <w:num w:numId="4" w16cid:durableId="2145854689">
    <w:abstractNumId w:val="5"/>
  </w:num>
  <w:num w:numId="5" w16cid:durableId="174199662">
    <w:abstractNumId w:val="7"/>
  </w:num>
  <w:num w:numId="6" w16cid:durableId="313342483">
    <w:abstractNumId w:val="8"/>
  </w:num>
  <w:num w:numId="7" w16cid:durableId="2128768011">
    <w:abstractNumId w:val="9"/>
  </w:num>
  <w:num w:numId="8" w16cid:durableId="2040467932">
    <w:abstractNumId w:val="10"/>
  </w:num>
  <w:num w:numId="9" w16cid:durableId="816188347">
    <w:abstractNumId w:val="12"/>
  </w:num>
  <w:num w:numId="10" w16cid:durableId="941651394">
    <w:abstractNumId w:val="14"/>
  </w:num>
  <w:num w:numId="11" w16cid:durableId="1567956624">
    <w:abstractNumId w:val="15"/>
  </w:num>
  <w:num w:numId="12" w16cid:durableId="1981154653">
    <w:abstractNumId w:val="19"/>
  </w:num>
  <w:num w:numId="13" w16cid:durableId="485634393">
    <w:abstractNumId w:val="22"/>
  </w:num>
  <w:num w:numId="14" w16cid:durableId="426536668">
    <w:abstractNumId w:val="17"/>
  </w:num>
  <w:num w:numId="15" w16cid:durableId="2044358260">
    <w:abstractNumId w:val="23"/>
  </w:num>
  <w:num w:numId="16" w16cid:durableId="1106658236">
    <w:abstractNumId w:val="20"/>
  </w:num>
  <w:num w:numId="17" w16cid:durableId="423841389">
    <w:abstractNumId w:val="21"/>
  </w:num>
  <w:num w:numId="18" w16cid:durableId="311059034">
    <w:abstractNumId w:val="18"/>
  </w:num>
  <w:num w:numId="19" w16cid:durableId="467362506">
    <w:abstractNumId w:val="16"/>
  </w:num>
  <w:num w:numId="20" w16cid:durableId="2024747180">
    <w:abstractNumId w:val="2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1187"/>
    <w:rsid w:val="00004B13"/>
    <w:rsid w:val="00014C07"/>
    <w:rsid w:val="0002195C"/>
    <w:rsid w:val="00024615"/>
    <w:rsid w:val="00043E96"/>
    <w:rsid w:val="00046876"/>
    <w:rsid w:val="00046D93"/>
    <w:rsid w:val="000508F2"/>
    <w:rsid w:val="00050B82"/>
    <w:rsid w:val="000523C1"/>
    <w:rsid w:val="000576D7"/>
    <w:rsid w:val="00066A61"/>
    <w:rsid w:val="000713E5"/>
    <w:rsid w:val="00072807"/>
    <w:rsid w:val="00074364"/>
    <w:rsid w:val="000746C4"/>
    <w:rsid w:val="00075BB0"/>
    <w:rsid w:val="0008121E"/>
    <w:rsid w:val="00083AAA"/>
    <w:rsid w:val="00094F23"/>
    <w:rsid w:val="00095669"/>
    <w:rsid w:val="000A37DC"/>
    <w:rsid w:val="000A634A"/>
    <w:rsid w:val="000B3F74"/>
    <w:rsid w:val="000B5DE6"/>
    <w:rsid w:val="000D4824"/>
    <w:rsid w:val="000F1745"/>
    <w:rsid w:val="00102F1E"/>
    <w:rsid w:val="001030C0"/>
    <w:rsid w:val="001132C3"/>
    <w:rsid w:val="001206E8"/>
    <w:rsid w:val="00123928"/>
    <w:rsid w:val="001355B8"/>
    <w:rsid w:val="0016602C"/>
    <w:rsid w:val="00170350"/>
    <w:rsid w:val="00177536"/>
    <w:rsid w:val="00180A56"/>
    <w:rsid w:val="00183A71"/>
    <w:rsid w:val="001857A0"/>
    <w:rsid w:val="00191744"/>
    <w:rsid w:val="00194039"/>
    <w:rsid w:val="001948D7"/>
    <w:rsid w:val="00197D93"/>
    <w:rsid w:val="001B0119"/>
    <w:rsid w:val="001B123A"/>
    <w:rsid w:val="001B24BE"/>
    <w:rsid w:val="001C3AB2"/>
    <w:rsid w:val="001E0C0A"/>
    <w:rsid w:val="001E5FFA"/>
    <w:rsid w:val="001E6284"/>
    <w:rsid w:val="001E68C4"/>
    <w:rsid w:val="001F12B5"/>
    <w:rsid w:val="001F78A0"/>
    <w:rsid w:val="002059AA"/>
    <w:rsid w:val="00223987"/>
    <w:rsid w:val="002372D2"/>
    <w:rsid w:val="00244F61"/>
    <w:rsid w:val="00247E01"/>
    <w:rsid w:val="002642AA"/>
    <w:rsid w:val="0027445B"/>
    <w:rsid w:val="00281234"/>
    <w:rsid w:val="00283367"/>
    <w:rsid w:val="002837FB"/>
    <w:rsid w:val="00293B61"/>
    <w:rsid w:val="00296865"/>
    <w:rsid w:val="002B1187"/>
    <w:rsid w:val="002B7831"/>
    <w:rsid w:val="002C5354"/>
    <w:rsid w:val="002D39B6"/>
    <w:rsid w:val="002E11C5"/>
    <w:rsid w:val="002E43E7"/>
    <w:rsid w:val="002E4F13"/>
    <w:rsid w:val="002E5827"/>
    <w:rsid w:val="002F380A"/>
    <w:rsid w:val="003144B8"/>
    <w:rsid w:val="00332AD5"/>
    <w:rsid w:val="00334896"/>
    <w:rsid w:val="00344211"/>
    <w:rsid w:val="00346E52"/>
    <w:rsid w:val="0035247D"/>
    <w:rsid w:val="00355299"/>
    <w:rsid w:val="0036465C"/>
    <w:rsid w:val="003805ED"/>
    <w:rsid w:val="00384E7F"/>
    <w:rsid w:val="00386914"/>
    <w:rsid w:val="003A163E"/>
    <w:rsid w:val="003A1B1B"/>
    <w:rsid w:val="003A1B2F"/>
    <w:rsid w:val="003A1D17"/>
    <w:rsid w:val="003A496E"/>
    <w:rsid w:val="003A5D36"/>
    <w:rsid w:val="003B0C0C"/>
    <w:rsid w:val="003B2122"/>
    <w:rsid w:val="003C4602"/>
    <w:rsid w:val="003E23CE"/>
    <w:rsid w:val="003E7A82"/>
    <w:rsid w:val="003F63AC"/>
    <w:rsid w:val="00421999"/>
    <w:rsid w:val="00427364"/>
    <w:rsid w:val="0043145A"/>
    <w:rsid w:val="00436A5D"/>
    <w:rsid w:val="0043778D"/>
    <w:rsid w:val="00437C14"/>
    <w:rsid w:val="004438A5"/>
    <w:rsid w:val="00450EF9"/>
    <w:rsid w:val="004531C5"/>
    <w:rsid w:val="00455D98"/>
    <w:rsid w:val="00457E50"/>
    <w:rsid w:val="004617EE"/>
    <w:rsid w:val="00473945"/>
    <w:rsid w:val="004826C2"/>
    <w:rsid w:val="00494FB3"/>
    <w:rsid w:val="0049524F"/>
    <w:rsid w:val="004A5A5D"/>
    <w:rsid w:val="004A6489"/>
    <w:rsid w:val="004C1885"/>
    <w:rsid w:val="004C2586"/>
    <w:rsid w:val="004C50D1"/>
    <w:rsid w:val="004D4602"/>
    <w:rsid w:val="004F1BD7"/>
    <w:rsid w:val="00500A5E"/>
    <w:rsid w:val="00536497"/>
    <w:rsid w:val="00540691"/>
    <w:rsid w:val="00543A5A"/>
    <w:rsid w:val="00544FFC"/>
    <w:rsid w:val="005453A7"/>
    <w:rsid w:val="00553BEC"/>
    <w:rsid w:val="00564667"/>
    <w:rsid w:val="0056527F"/>
    <w:rsid w:val="00572D5C"/>
    <w:rsid w:val="00573B65"/>
    <w:rsid w:val="005832E2"/>
    <w:rsid w:val="00586EAE"/>
    <w:rsid w:val="00586EEE"/>
    <w:rsid w:val="00592A57"/>
    <w:rsid w:val="00596D75"/>
    <w:rsid w:val="005A27CC"/>
    <w:rsid w:val="005B19D3"/>
    <w:rsid w:val="005B2952"/>
    <w:rsid w:val="005B5A45"/>
    <w:rsid w:val="005B6D19"/>
    <w:rsid w:val="005C4283"/>
    <w:rsid w:val="005D4591"/>
    <w:rsid w:val="005E2EC5"/>
    <w:rsid w:val="005E46C8"/>
    <w:rsid w:val="005E5BB4"/>
    <w:rsid w:val="005E6EE8"/>
    <w:rsid w:val="005F1291"/>
    <w:rsid w:val="005F76E1"/>
    <w:rsid w:val="00601038"/>
    <w:rsid w:val="006025DB"/>
    <w:rsid w:val="0060481F"/>
    <w:rsid w:val="006079C3"/>
    <w:rsid w:val="00610979"/>
    <w:rsid w:val="00612DB6"/>
    <w:rsid w:val="0061625B"/>
    <w:rsid w:val="00627B7D"/>
    <w:rsid w:val="00627BF2"/>
    <w:rsid w:val="00627E1E"/>
    <w:rsid w:val="006315A8"/>
    <w:rsid w:val="00637A83"/>
    <w:rsid w:val="00644C09"/>
    <w:rsid w:val="00660D5B"/>
    <w:rsid w:val="00671BFA"/>
    <w:rsid w:val="00673894"/>
    <w:rsid w:val="00677195"/>
    <w:rsid w:val="00690A15"/>
    <w:rsid w:val="00695047"/>
    <w:rsid w:val="00695E97"/>
    <w:rsid w:val="006B36A4"/>
    <w:rsid w:val="006C4931"/>
    <w:rsid w:val="006E257B"/>
    <w:rsid w:val="00703A61"/>
    <w:rsid w:val="007043CC"/>
    <w:rsid w:val="007104F8"/>
    <w:rsid w:val="0071314B"/>
    <w:rsid w:val="00714108"/>
    <w:rsid w:val="0071746E"/>
    <w:rsid w:val="00727261"/>
    <w:rsid w:val="00750B7B"/>
    <w:rsid w:val="007530A4"/>
    <w:rsid w:val="00760C63"/>
    <w:rsid w:val="00762D14"/>
    <w:rsid w:val="00770719"/>
    <w:rsid w:val="007718EF"/>
    <w:rsid w:val="00772074"/>
    <w:rsid w:val="0077372A"/>
    <w:rsid w:val="007806F0"/>
    <w:rsid w:val="007809A2"/>
    <w:rsid w:val="007831EA"/>
    <w:rsid w:val="00787E7A"/>
    <w:rsid w:val="00794964"/>
    <w:rsid w:val="007A26EB"/>
    <w:rsid w:val="007C2502"/>
    <w:rsid w:val="007C6364"/>
    <w:rsid w:val="007F255A"/>
    <w:rsid w:val="007F54A0"/>
    <w:rsid w:val="008109FB"/>
    <w:rsid w:val="00810A18"/>
    <w:rsid w:val="00813915"/>
    <w:rsid w:val="00820558"/>
    <w:rsid w:val="00821698"/>
    <w:rsid w:val="00821FCB"/>
    <w:rsid w:val="00824C53"/>
    <w:rsid w:val="00830B3A"/>
    <w:rsid w:val="00830DCD"/>
    <w:rsid w:val="008366BA"/>
    <w:rsid w:val="00842061"/>
    <w:rsid w:val="00862A97"/>
    <w:rsid w:val="00884372"/>
    <w:rsid w:val="00885A1A"/>
    <w:rsid w:val="00895F66"/>
    <w:rsid w:val="00897EC8"/>
    <w:rsid w:val="008A016E"/>
    <w:rsid w:val="008A4DC5"/>
    <w:rsid w:val="008B5EC6"/>
    <w:rsid w:val="008B7557"/>
    <w:rsid w:val="008C7F23"/>
    <w:rsid w:val="008E5D9B"/>
    <w:rsid w:val="008F02BB"/>
    <w:rsid w:val="009031CD"/>
    <w:rsid w:val="00907064"/>
    <w:rsid w:val="00916ABF"/>
    <w:rsid w:val="009446E9"/>
    <w:rsid w:val="0095336E"/>
    <w:rsid w:val="00961097"/>
    <w:rsid w:val="00966A2C"/>
    <w:rsid w:val="00972919"/>
    <w:rsid w:val="009730A4"/>
    <w:rsid w:val="00982C86"/>
    <w:rsid w:val="009B686E"/>
    <w:rsid w:val="009B6D64"/>
    <w:rsid w:val="009C1A27"/>
    <w:rsid w:val="009C3C16"/>
    <w:rsid w:val="009C69C1"/>
    <w:rsid w:val="009D1062"/>
    <w:rsid w:val="009D46D6"/>
    <w:rsid w:val="009D56CE"/>
    <w:rsid w:val="009E0C72"/>
    <w:rsid w:val="009E12E1"/>
    <w:rsid w:val="009E44A3"/>
    <w:rsid w:val="009E4517"/>
    <w:rsid w:val="009F7297"/>
    <w:rsid w:val="00A10838"/>
    <w:rsid w:val="00A12164"/>
    <w:rsid w:val="00A14455"/>
    <w:rsid w:val="00A1476D"/>
    <w:rsid w:val="00A15976"/>
    <w:rsid w:val="00A24FFF"/>
    <w:rsid w:val="00A26737"/>
    <w:rsid w:val="00A269C2"/>
    <w:rsid w:val="00A368BD"/>
    <w:rsid w:val="00A4168F"/>
    <w:rsid w:val="00A53992"/>
    <w:rsid w:val="00A66497"/>
    <w:rsid w:val="00A8304E"/>
    <w:rsid w:val="00A83443"/>
    <w:rsid w:val="00A90ADD"/>
    <w:rsid w:val="00AB5120"/>
    <w:rsid w:val="00AC7069"/>
    <w:rsid w:val="00AD4B0D"/>
    <w:rsid w:val="00AE53EB"/>
    <w:rsid w:val="00AE5D18"/>
    <w:rsid w:val="00AF03B9"/>
    <w:rsid w:val="00B24D7C"/>
    <w:rsid w:val="00B31F5D"/>
    <w:rsid w:val="00B4268B"/>
    <w:rsid w:val="00B513B8"/>
    <w:rsid w:val="00B51F8C"/>
    <w:rsid w:val="00B554D0"/>
    <w:rsid w:val="00B66796"/>
    <w:rsid w:val="00B75A0E"/>
    <w:rsid w:val="00B75D48"/>
    <w:rsid w:val="00B82FFB"/>
    <w:rsid w:val="00B96C75"/>
    <w:rsid w:val="00BA391E"/>
    <w:rsid w:val="00BA3D5B"/>
    <w:rsid w:val="00BA62BD"/>
    <w:rsid w:val="00BA768C"/>
    <w:rsid w:val="00BB78F7"/>
    <w:rsid w:val="00BC6762"/>
    <w:rsid w:val="00BD2913"/>
    <w:rsid w:val="00BD7617"/>
    <w:rsid w:val="00BF0528"/>
    <w:rsid w:val="00C07789"/>
    <w:rsid w:val="00C16C8F"/>
    <w:rsid w:val="00C2011B"/>
    <w:rsid w:val="00C4281D"/>
    <w:rsid w:val="00C52B06"/>
    <w:rsid w:val="00C57110"/>
    <w:rsid w:val="00C6080F"/>
    <w:rsid w:val="00C61DBF"/>
    <w:rsid w:val="00C653EC"/>
    <w:rsid w:val="00C77169"/>
    <w:rsid w:val="00C83353"/>
    <w:rsid w:val="00C84F33"/>
    <w:rsid w:val="00C932CB"/>
    <w:rsid w:val="00C949DE"/>
    <w:rsid w:val="00CA5306"/>
    <w:rsid w:val="00CA65E5"/>
    <w:rsid w:val="00CB0B96"/>
    <w:rsid w:val="00CC4881"/>
    <w:rsid w:val="00CD0948"/>
    <w:rsid w:val="00CD618D"/>
    <w:rsid w:val="00CD73EB"/>
    <w:rsid w:val="00CF31CC"/>
    <w:rsid w:val="00D02747"/>
    <w:rsid w:val="00D02854"/>
    <w:rsid w:val="00D43D39"/>
    <w:rsid w:val="00D511BB"/>
    <w:rsid w:val="00D5283C"/>
    <w:rsid w:val="00D5490B"/>
    <w:rsid w:val="00D635A7"/>
    <w:rsid w:val="00D677F1"/>
    <w:rsid w:val="00D71366"/>
    <w:rsid w:val="00D71441"/>
    <w:rsid w:val="00D74276"/>
    <w:rsid w:val="00D85C47"/>
    <w:rsid w:val="00DA2C3D"/>
    <w:rsid w:val="00DA74AA"/>
    <w:rsid w:val="00DB6A5E"/>
    <w:rsid w:val="00DC2540"/>
    <w:rsid w:val="00DC2AC7"/>
    <w:rsid w:val="00DD30C1"/>
    <w:rsid w:val="00DD6D55"/>
    <w:rsid w:val="00DF3562"/>
    <w:rsid w:val="00DF4A72"/>
    <w:rsid w:val="00E0763A"/>
    <w:rsid w:val="00E132B6"/>
    <w:rsid w:val="00E14497"/>
    <w:rsid w:val="00E166ED"/>
    <w:rsid w:val="00E25D91"/>
    <w:rsid w:val="00E26270"/>
    <w:rsid w:val="00E315C2"/>
    <w:rsid w:val="00E44D3A"/>
    <w:rsid w:val="00E45E4E"/>
    <w:rsid w:val="00E46EFD"/>
    <w:rsid w:val="00E50091"/>
    <w:rsid w:val="00E60D0C"/>
    <w:rsid w:val="00E675A7"/>
    <w:rsid w:val="00E736DA"/>
    <w:rsid w:val="00E832E0"/>
    <w:rsid w:val="00E8698C"/>
    <w:rsid w:val="00EA181F"/>
    <w:rsid w:val="00EA4823"/>
    <w:rsid w:val="00EC66D0"/>
    <w:rsid w:val="00ED37D0"/>
    <w:rsid w:val="00EE0FE5"/>
    <w:rsid w:val="00EE455A"/>
    <w:rsid w:val="00EF7D52"/>
    <w:rsid w:val="00F13133"/>
    <w:rsid w:val="00F15E52"/>
    <w:rsid w:val="00F16A85"/>
    <w:rsid w:val="00F20248"/>
    <w:rsid w:val="00F221AB"/>
    <w:rsid w:val="00F27E9B"/>
    <w:rsid w:val="00F33793"/>
    <w:rsid w:val="00F4582D"/>
    <w:rsid w:val="00F5119D"/>
    <w:rsid w:val="00F5255A"/>
    <w:rsid w:val="00F53F0D"/>
    <w:rsid w:val="00F63A8D"/>
    <w:rsid w:val="00F65D07"/>
    <w:rsid w:val="00F71ECE"/>
    <w:rsid w:val="00F83FA9"/>
    <w:rsid w:val="00F84BBA"/>
    <w:rsid w:val="00F953CC"/>
    <w:rsid w:val="00F95C74"/>
    <w:rsid w:val="00F97321"/>
    <w:rsid w:val="00FA182D"/>
    <w:rsid w:val="00FA55A1"/>
    <w:rsid w:val="00FB0C35"/>
    <w:rsid w:val="00FB5458"/>
    <w:rsid w:val="00FB5664"/>
    <w:rsid w:val="00FC63D4"/>
    <w:rsid w:val="00FE40B7"/>
    <w:rsid w:val="00FE4DCF"/>
    <w:rsid w:val="00FE5EA8"/>
    <w:rsid w:val="00FF7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C70F323"/>
  <w15:docId w15:val="{65F6FF19-8D7D-4ED3-AE1C-4AF03F54A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08F2"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z0">
    <w:name w:val="WW8Num4z0"/>
    <w:rsid w:val="00075BB0"/>
  </w:style>
  <w:style w:type="character" w:customStyle="1" w:styleId="WW8Num10z0">
    <w:name w:val="WW8Num10z0"/>
    <w:rsid w:val="00075BB0"/>
  </w:style>
  <w:style w:type="character" w:customStyle="1" w:styleId="WW8Num11z0">
    <w:name w:val="WW8Num11z0"/>
    <w:rsid w:val="00075BB0"/>
  </w:style>
  <w:style w:type="character" w:customStyle="1" w:styleId="WW8Num6z0">
    <w:name w:val="WW8Num6z0"/>
    <w:rsid w:val="00075BB0"/>
  </w:style>
  <w:style w:type="character" w:customStyle="1" w:styleId="WW8Num12z0">
    <w:name w:val="WW8Num12z0"/>
    <w:rsid w:val="00075BB0"/>
  </w:style>
  <w:style w:type="character" w:customStyle="1" w:styleId="WW8Num13z0">
    <w:name w:val="WW8Num13z0"/>
    <w:rsid w:val="00075BB0"/>
  </w:style>
  <w:style w:type="character" w:customStyle="1" w:styleId="WW8Num7z0">
    <w:name w:val="WW8Num7z0"/>
    <w:rsid w:val="00075BB0"/>
  </w:style>
  <w:style w:type="character" w:customStyle="1" w:styleId="WW8Num14z0">
    <w:name w:val="WW8Num14z0"/>
    <w:rsid w:val="00075BB0"/>
  </w:style>
  <w:style w:type="character" w:customStyle="1" w:styleId="WW8Num2z1">
    <w:name w:val="WW8Num2z1"/>
    <w:rsid w:val="00075BB0"/>
    <w:rPr>
      <w:rFonts w:ascii="OpenSymbol" w:hAnsi="OpenSymbol"/>
    </w:rPr>
  </w:style>
  <w:style w:type="character" w:customStyle="1" w:styleId="WW8Num2z3">
    <w:name w:val="WW8Num2z3"/>
    <w:rsid w:val="00075BB0"/>
    <w:rPr>
      <w:rFonts w:ascii="Symbol" w:hAnsi="Symbol"/>
    </w:rPr>
  </w:style>
  <w:style w:type="character" w:customStyle="1" w:styleId="WW8Num16z0">
    <w:name w:val="WW8Num16z0"/>
    <w:rsid w:val="00075BB0"/>
  </w:style>
  <w:style w:type="character" w:customStyle="1" w:styleId="WW8Num17z0">
    <w:name w:val="WW8Num17z0"/>
    <w:rsid w:val="00075BB0"/>
  </w:style>
  <w:style w:type="character" w:customStyle="1" w:styleId="Domylnaczcionkaakapitu1">
    <w:name w:val="Domyślna czcionka akapitu1"/>
    <w:rsid w:val="00075BB0"/>
  </w:style>
  <w:style w:type="character" w:styleId="Hipercze">
    <w:name w:val="Hyperlink"/>
    <w:uiPriority w:val="99"/>
    <w:rsid w:val="00075BB0"/>
    <w:rPr>
      <w:color w:val="000080"/>
      <w:u w:val="single"/>
    </w:rPr>
  </w:style>
  <w:style w:type="character" w:customStyle="1" w:styleId="Znakinumeracji">
    <w:name w:val="Znaki numeracji"/>
    <w:rsid w:val="00075BB0"/>
  </w:style>
  <w:style w:type="paragraph" w:customStyle="1" w:styleId="Nagwek1">
    <w:name w:val="Nagłówek1"/>
    <w:basedOn w:val="Normalny"/>
    <w:next w:val="Tekstpodstawowy"/>
    <w:rsid w:val="00075BB0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rsid w:val="00075BB0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AD372F"/>
    <w:rPr>
      <w:rFonts w:eastAsia="SimSun" w:cs="Mangal"/>
      <w:kern w:val="1"/>
      <w:sz w:val="24"/>
      <w:szCs w:val="21"/>
      <w:lang w:eastAsia="hi-IN" w:bidi="hi-IN"/>
    </w:rPr>
  </w:style>
  <w:style w:type="paragraph" w:styleId="Lista">
    <w:name w:val="List"/>
    <w:basedOn w:val="Tekstpodstawowy"/>
    <w:uiPriority w:val="99"/>
    <w:rsid w:val="00075BB0"/>
  </w:style>
  <w:style w:type="paragraph" w:customStyle="1" w:styleId="Podpis1">
    <w:name w:val="Podpis1"/>
    <w:basedOn w:val="Normalny"/>
    <w:rsid w:val="00075BB0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rsid w:val="00075BB0"/>
    <w:pPr>
      <w:suppressLineNumbers/>
    </w:pPr>
  </w:style>
  <w:style w:type="paragraph" w:styleId="Bezodstpw">
    <w:name w:val="No Spacing"/>
    <w:qFormat/>
    <w:rsid w:val="00075BB0"/>
    <w:pPr>
      <w:suppressAutoHyphens/>
    </w:pPr>
    <w:rPr>
      <w:rFonts w:ascii="Calibri" w:hAnsi="Calibri" w:cs="Calibri"/>
      <w:kern w:val="1"/>
      <w:sz w:val="22"/>
      <w:szCs w:val="22"/>
      <w:lang w:eastAsia="ar-SA"/>
    </w:rPr>
  </w:style>
  <w:style w:type="paragraph" w:customStyle="1" w:styleId="Normalny1">
    <w:name w:val="Normalny1"/>
    <w:rsid w:val="00075BB0"/>
    <w:pPr>
      <w:widowControl w:val="0"/>
      <w:suppressAutoHyphens/>
    </w:pPr>
    <w:rPr>
      <w:rFonts w:eastAsia="SimSun"/>
      <w:kern w:val="1"/>
      <w:sz w:val="24"/>
      <w:szCs w:val="24"/>
      <w:lang w:eastAsia="hi-IN" w:bidi="hi-IN"/>
    </w:rPr>
  </w:style>
  <w:style w:type="paragraph" w:styleId="NormalnyWeb">
    <w:name w:val="Normal (Web)"/>
    <w:basedOn w:val="Normalny1"/>
    <w:rsid w:val="00075BB0"/>
    <w:pPr>
      <w:spacing w:before="100" w:after="119"/>
    </w:pPr>
  </w:style>
  <w:style w:type="paragraph" w:customStyle="1" w:styleId="Standard">
    <w:name w:val="Standard"/>
    <w:rsid w:val="00075BB0"/>
    <w:pPr>
      <w:widowControl w:val="0"/>
      <w:suppressAutoHyphens/>
      <w:textAlignment w:val="baseline"/>
    </w:pPr>
    <w:rPr>
      <w:rFonts w:cs="Tahoma"/>
      <w:kern w:val="1"/>
      <w:sz w:val="24"/>
      <w:szCs w:val="24"/>
      <w:lang w:eastAsia="ar-SA"/>
    </w:rPr>
  </w:style>
  <w:style w:type="paragraph" w:customStyle="1" w:styleId="Tekstpodstawowy21">
    <w:name w:val="Tekst podstawowy 21"/>
    <w:basedOn w:val="Standard"/>
    <w:rsid w:val="00075BB0"/>
    <w:pPr>
      <w:ind w:left="280" w:hanging="280"/>
      <w:jc w:val="both"/>
    </w:pPr>
    <w:rPr>
      <w:rFonts w:ascii="Arial" w:hAnsi="Arial" w:cs="Arial"/>
    </w:rPr>
  </w:style>
  <w:style w:type="paragraph" w:customStyle="1" w:styleId="Zwykytekst1">
    <w:name w:val="Zwykły tekst1"/>
    <w:basedOn w:val="Normalny"/>
    <w:rsid w:val="00075BB0"/>
    <w:rPr>
      <w:rFonts w:ascii="Courier New" w:hAnsi="Courier New" w:cs="Courier New"/>
    </w:rPr>
  </w:style>
  <w:style w:type="paragraph" w:customStyle="1" w:styleId="Default">
    <w:name w:val="Default"/>
    <w:rsid w:val="00075BB0"/>
    <w:pPr>
      <w:suppressAutoHyphens/>
      <w:autoSpaceDE w:val="0"/>
    </w:pPr>
    <w:rPr>
      <w:rFonts w:ascii="Verdana" w:hAnsi="Verdana" w:cs="Verdana"/>
      <w:color w:val="000000"/>
      <w:kern w:val="1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B1187"/>
    <w:rPr>
      <w:rFonts w:ascii="Segoe UI" w:hAnsi="Segoe UI"/>
      <w:sz w:val="18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2B1187"/>
    <w:rPr>
      <w:rFonts w:ascii="Segoe UI" w:eastAsia="SimSun" w:hAnsi="Segoe UI"/>
      <w:kern w:val="1"/>
      <w:sz w:val="16"/>
      <w:lang w:eastAsia="hi-IN" w:bidi="hi-I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C63D4"/>
    <w:rPr>
      <w:sz w:val="20"/>
      <w:szCs w:val="18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FC63D4"/>
    <w:rPr>
      <w:rFonts w:eastAsia="SimSun"/>
      <w:kern w:val="1"/>
      <w:sz w:val="18"/>
      <w:lang w:eastAsia="hi-IN" w:bidi="hi-IN"/>
    </w:rPr>
  </w:style>
  <w:style w:type="character" w:styleId="Odwoanieprzypisukocowego">
    <w:name w:val="endnote reference"/>
    <w:uiPriority w:val="99"/>
    <w:semiHidden/>
    <w:unhideWhenUsed/>
    <w:rsid w:val="00FC63D4"/>
    <w:rPr>
      <w:vertAlign w:val="superscript"/>
    </w:rPr>
  </w:style>
  <w:style w:type="paragraph" w:styleId="Tekstpodstawowy2">
    <w:name w:val="Body Text 2"/>
    <w:basedOn w:val="Normalny"/>
    <w:link w:val="Tekstpodstawowy2Znak"/>
    <w:uiPriority w:val="99"/>
    <w:unhideWhenUsed/>
    <w:rsid w:val="00772074"/>
    <w:pPr>
      <w:spacing w:after="120" w:line="480" w:lineRule="auto"/>
    </w:pPr>
    <w:rPr>
      <w:szCs w:val="21"/>
    </w:rPr>
  </w:style>
  <w:style w:type="character" w:customStyle="1" w:styleId="Tekstpodstawowy2Znak">
    <w:name w:val="Tekst podstawowy 2 Znak"/>
    <w:link w:val="Tekstpodstawowy2"/>
    <w:uiPriority w:val="99"/>
    <w:rsid w:val="00772074"/>
    <w:rPr>
      <w:rFonts w:eastAsia="SimSun" w:cs="Mangal"/>
      <w:kern w:val="1"/>
      <w:sz w:val="24"/>
      <w:szCs w:val="21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9B686E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9B686E"/>
    <w:rPr>
      <w:rFonts w:eastAsia="SimSun" w:cs="Mangal"/>
      <w:kern w:val="1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9B686E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9B686E"/>
    <w:rPr>
      <w:rFonts w:eastAsia="SimSun" w:cs="Mangal"/>
      <w:kern w:val="1"/>
      <w:sz w:val="24"/>
      <w:szCs w:val="21"/>
      <w:lang w:eastAsia="hi-IN" w:bidi="hi-IN"/>
    </w:rPr>
  </w:style>
  <w:style w:type="paragraph" w:styleId="Akapitzlist">
    <w:name w:val="List Paragraph"/>
    <w:aliases w:val="Numerowanie,Akapit z listą BS,Kolorowa lista — akcent 11"/>
    <w:basedOn w:val="Normalny"/>
    <w:link w:val="AkapitzlistZnak"/>
    <w:uiPriority w:val="34"/>
    <w:qFormat/>
    <w:rsid w:val="00895F66"/>
    <w:pPr>
      <w:ind w:left="720"/>
      <w:contextualSpacing/>
    </w:pPr>
    <w:rPr>
      <w:szCs w:val="21"/>
    </w:rPr>
  </w:style>
  <w:style w:type="character" w:styleId="Uwydatnienie">
    <w:name w:val="Emphasis"/>
    <w:uiPriority w:val="20"/>
    <w:qFormat/>
    <w:rsid w:val="001206E8"/>
    <w:rPr>
      <w:i/>
      <w:iCs/>
    </w:rPr>
  </w:style>
  <w:style w:type="paragraph" w:styleId="HTML-wstpniesformatowany">
    <w:name w:val="HTML Preformatted"/>
    <w:basedOn w:val="Normalny"/>
    <w:link w:val="HTML-wstpniesformatowanyZnak"/>
    <w:rsid w:val="0022398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 w:val="0"/>
    </w:pPr>
    <w:rPr>
      <w:rFonts w:ascii="Courier New" w:eastAsia="Times New Roman" w:hAnsi="Courier New" w:cs="Courier New"/>
      <w:kern w:val="0"/>
      <w:sz w:val="20"/>
      <w:szCs w:val="20"/>
      <w:lang w:eastAsia="pl-PL" w:bidi="ar-SA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223987"/>
    <w:rPr>
      <w:rFonts w:ascii="Courier New" w:hAnsi="Courier New" w:cs="Courier New"/>
    </w:rPr>
  </w:style>
  <w:style w:type="character" w:customStyle="1" w:styleId="AkapitzlistZnak">
    <w:name w:val="Akapit z listą Znak"/>
    <w:aliases w:val="Numerowanie Znak,Akapit z listą BS Znak,Kolorowa lista — akcent 11 Znak"/>
    <w:link w:val="Akapitzlist"/>
    <w:uiPriority w:val="34"/>
    <w:locked/>
    <w:rsid w:val="00DA74AA"/>
    <w:rPr>
      <w:rFonts w:eastAsia="SimSun" w:cs="Mangal"/>
      <w:kern w:val="1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269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269C2"/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269C2"/>
    <w:rPr>
      <w:rFonts w:eastAsia="SimSun" w:cs="Mangal"/>
      <w:kern w:val="1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31F5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31F5D"/>
    <w:rPr>
      <w:rFonts w:eastAsia="SimSun" w:cs="Mangal"/>
      <w:b/>
      <w:bCs/>
      <w:kern w:val="1"/>
      <w:szCs w:val="18"/>
      <w:lang w:eastAsia="hi-IN" w:bidi="hi-I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96D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87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9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0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23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4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2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4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0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1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8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8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6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4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2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2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6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1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1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barczewo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6CF038-0C23-4D96-993D-8A0BB7DE0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5776</Words>
  <Characters>34656</Characters>
  <Application>Microsoft Office Word</Application>
  <DocSecurity>0</DocSecurity>
  <Lines>288</Lines>
  <Paragraphs>80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Janusz Sturlis</dc:creator>
  <cp:keywords/>
  <dc:description/>
  <cp:lastModifiedBy>Aleksandra Rojek</cp:lastModifiedBy>
  <cp:revision>17</cp:revision>
  <cp:lastPrinted>2026-02-11T13:11:00Z</cp:lastPrinted>
  <dcterms:created xsi:type="dcterms:W3CDTF">2025-04-15T10:16:00Z</dcterms:created>
  <dcterms:modified xsi:type="dcterms:W3CDTF">2026-03-16T10:09:00Z</dcterms:modified>
</cp:coreProperties>
</file>